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396B43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96B43" w:rsidRPr="000D67AD" w:rsidRDefault="00396B4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396B43" w:rsidRPr="000D67AD" w:rsidRDefault="00396B4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396B43" w:rsidRPr="000D67AD" w:rsidRDefault="00396B4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396B43" w:rsidRPr="000D67AD" w:rsidRDefault="00396B4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396B43" w:rsidRPr="000D67AD" w:rsidRDefault="00396B4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396B43" w:rsidRPr="000D67AD" w:rsidRDefault="00396B4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396B43" w:rsidRPr="000D67AD" w:rsidRDefault="00396B43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396B43" w:rsidRPr="000D67AD" w:rsidRDefault="00396B43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396B43" w:rsidRPr="000D67AD" w:rsidRDefault="00396B4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396B43" w:rsidRPr="00396B43" w:rsidRDefault="00396B4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96B43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396B43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96B43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96B43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96B43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96B43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96B43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Заместитель генерального директора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 xml:space="preserve">по инвестиционной деятельности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7556FF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9F25BF" w:rsidRPr="00382A07" w:rsidRDefault="009F25BF" w:rsidP="00D855A7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9F25BF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9F25BF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</w:t>
      </w:r>
      <w:r w:rsidRPr="008625F9">
        <w:rPr>
          <w:b/>
          <w:sz w:val="24"/>
          <w:szCs w:val="24"/>
        </w:rPr>
        <w:t xml:space="preserve">заключения </w:t>
      </w:r>
      <w:r w:rsidR="007556FF" w:rsidRPr="008625F9">
        <w:rPr>
          <w:b/>
          <w:sz w:val="24"/>
          <w:szCs w:val="24"/>
        </w:rPr>
        <w:t>Договор</w:t>
      </w:r>
      <w:r w:rsidR="00396B43" w:rsidRPr="008625F9">
        <w:rPr>
          <w:b/>
          <w:sz w:val="24"/>
          <w:szCs w:val="24"/>
        </w:rPr>
        <w:t>а</w:t>
      </w:r>
      <w:r w:rsidR="007556FF" w:rsidRPr="008625F9">
        <w:rPr>
          <w:b/>
          <w:sz w:val="24"/>
          <w:szCs w:val="24"/>
        </w:rPr>
        <w:t xml:space="preserve"> на поставку </w:t>
      </w:r>
      <w:r w:rsidR="00396B43" w:rsidRPr="008625F9">
        <w:rPr>
          <w:b/>
          <w:sz w:val="24"/>
          <w:szCs w:val="24"/>
        </w:rPr>
        <w:t>метизов</w:t>
      </w:r>
      <w:r w:rsidR="007556FF" w:rsidRPr="008625F9">
        <w:rPr>
          <w:b/>
          <w:sz w:val="24"/>
          <w:szCs w:val="24"/>
        </w:rPr>
        <w:t xml:space="preserve"> для нужд ПАО «МРСК Центра</w:t>
      </w:r>
      <w:r w:rsidR="008D6766" w:rsidRPr="008625F9">
        <w:rPr>
          <w:b/>
          <w:sz w:val="24"/>
          <w:szCs w:val="24"/>
        </w:rPr>
        <w:t xml:space="preserve"> и Приволжья</w:t>
      </w:r>
      <w:r w:rsidR="007556FF" w:rsidRPr="008625F9">
        <w:rPr>
          <w:b/>
          <w:sz w:val="24"/>
          <w:szCs w:val="24"/>
        </w:rPr>
        <w:t>» (</w:t>
      </w:r>
      <w:r w:rsidR="008D6766" w:rsidRPr="008625F9">
        <w:rPr>
          <w:b/>
          <w:sz w:val="24"/>
          <w:szCs w:val="24"/>
        </w:rPr>
        <w:t>филиал</w:t>
      </w:r>
      <w:r w:rsidR="00396B43" w:rsidRPr="008625F9">
        <w:rPr>
          <w:b/>
          <w:sz w:val="24"/>
          <w:szCs w:val="24"/>
        </w:rPr>
        <w:t>а</w:t>
      </w:r>
      <w:r w:rsidR="008D6766" w:rsidRPr="008625F9">
        <w:rPr>
          <w:b/>
          <w:sz w:val="24"/>
          <w:szCs w:val="24"/>
        </w:rPr>
        <w:t xml:space="preserve"> </w:t>
      </w:r>
      <w:r w:rsidR="00396B43" w:rsidRPr="008625F9">
        <w:rPr>
          <w:b/>
          <w:sz w:val="24"/>
          <w:szCs w:val="24"/>
        </w:rPr>
        <w:t>«Ивэнерго»</w:t>
      </w:r>
      <w:r w:rsidR="007556FF" w:rsidRPr="008625F9">
        <w:rPr>
          <w:b/>
          <w:sz w:val="24"/>
          <w:szCs w:val="24"/>
        </w:rPr>
        <w:t>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382A07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9F25BF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C1081F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>
        <w:rPr>
          <w:noProof/>
        </w:rPr>
        <w:t>1</w:t>
      </w:r>
      <w:r w:rsidR="00C108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>
        <w:rPr>
          <w:noProof/>
        </w:rPr>
        <w:t>Общие положения</w:t>
      </w:r>
      <w:r w:rsidR="00C1081F">
        <w:rPr>
          <w:noProof/>
        </w:rPr>
        <w:tab/>
      </w:r>
      <w:r>
        <w:rPr>
          <w:noProof/>
        </w:rPr>
        <w:fldChar w:fldCharType="begin"/>
      </w:r>
      <w:r w:rsidR="00C1081F">
        <w:rPr>
          <w:noProof/>
        </w:rPr>
        <w:instrText xml:space="preserve"> PAGEREF _Toc498589020 \h </w:instrText>
      </w:r>
      <w:r>
        <w:rPr>
          <w:noProof/>
        </w:rPr>
      </w:r>
      <w:r>
        <w:rPr>
          <w:noProof/>
        </w:rPr>
        <w:fldChar w:fldCharType="separate"/>
      </w:r>
      <w:r w:rsidR="008625F9">
        <w:rPr>
          <w:noProof/>
        </w:rPr>
        <w:t>4</w:t>
      </w:r>
      <w:r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8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D81E9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_Toc498589042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11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14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29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32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34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36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36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38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40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81E9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D81E99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49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52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54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56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58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60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67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69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71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73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77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81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84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86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8625F9">
        <w:rPr>
          <w:noProof/>
        </w:rPr>
        <w:t>88</w:t>
      </w:r>
      <w:r w:rsidR="00B14B93">
        <w:rPr>
          <w:noProof/>
        </w:rPr>
        <w:fldChar w:fldCharType="end"/>
      </w:r>
    </w:p>
    <w:p w:rsidR="00717F60" w:rsidRPr="00382A07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020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021"/>
      <w:bookmarkEnd w:id="8"/>
      <w:r w:rsidRPr="00382A07">
        <w:t>Общие сведения о процедуре запроса предложений</w:t>
      </w:r>
      <w:bookmarkEnd w:id="9"/>
    </w:p>
    <w:p w:rsidR="005B75A6" w:rsidRPr="008625F9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D6766">
        <w:rPr>
          <w:sz w:val="24"/>
          <w:szCs w:val="24"/>
        </w:rPr>
        <w:t xml:space="preserve">Заказчик, ПАО «МРСК Центра и Приволжья», расположенное по адресу: РФ, 603950, г. Нижний Новгород, ул. Рождественская, 33, (далее – Заказчик), </w:t>
      </w:r>
      <w:r w:rsidRPr="008D6766">
        <w:rPr>
          <w:bCs w:val="0"/>
          <w:sz w:val="24"/>
          <w:szCs w:val="24"/>
        </w:rPr>
        <w:t>Извещением о проведении</w:t>
      </w:r>
      <w:r w:rsidR="007B194E">
        <w:rPr>
          <w:bCs w:val="0"/>
          <w:sz w:val="24"/>
          <w:szCs w:val="24"/>
        </w:rPr>
        <w:t xml:space="preserve"> открытого</w:t>
      </w:r>
      <w:r w:rsidRPr="008D6766">
        <w:rPr>
          <w:bCs w:val="0"/>
          <w:sz w:val="24"/>
          <w:szCs w:val="24"/>
        </w:rPr>
        <w:t xml:space="preserve"> </w:t>
      </w:r>
      <w:r w:rsidR="007B194E">
        <w:rPr>
          <w:bCs w:val="0"/>
          <w:sz w:val="24"/>
          <w:szCs w:val="24"/>
        </w:rPr>
        <w:t>запроса предложений</w:t>
      </w:r>
      <w:r w:rsidRPr="008D6766">
        <w:rPr>
          <w:bCs w:val="0"/>
          <w:sz w:val="24"/>
          <w:szCs w:val="24"/>
        </w:rPr>
        <w:t xml:space="preserve">, </w:t>
      </w:r>
      <w:r w:rsidRPr="008625F9">
        <w:rPr>
          <w:bCs w:val="0"/>
          <w:sz w:val="24"/>
          <w:szCs w:val="24"/>
        </w:rPr>
        <w:t>опубликованным</w:t>
      </w:r>
      <w:r w:rsidRPr="008625F9">
        <w:rPr>
          <w:bCs w:val="0"/>
          <w:szCs w:val="24"/>
        </w:rPr>
        <w:t xml:space="preserve"> </w:t>
      </w:r>
      <w:r w:rsidRPr="008625F9">
        <w:rPr>
          <w:b/>
          <w:sz w:val="24"/>
          <w:szCs w:val="24"/>
        </w:rPr>
        <w:t>«</w:t>
      </w:r>
      <w:r w:rsidR="00396B43" w:rsidRPr="008625F9">
        <w:rPr>
          <w:b/>
          <w:sz w:val="24"/>
          <w:szCs w:val="24"/>
        </w:rPr>
        <w:t>29</w:t>
      </w:r>
      <w:r w:rsidRPr="008625F9">
        <w:rPr>
          <w:b/>
          <w:sz w:val="24"/>
          <w:szCs w:val="24"/>
        </w:rPr>
        <w:t xml:space="preserve">» </w:t>
      </w:r>
      <w:r w:rsidR="00396B43" w:rsidRPr="008625F9">
        <w:rPr>
          <w:b/>
          <w:sz w:val="24"/>
          <w:szCs w:val="24"/>
        </w:rPr>
        <w:t>марта</w:t>
      </w:r>
      <w:r w:rsidRPr="008625F9">
        <w:rPr>
          <w:b/>
          <w:sz w:val="24"/>
          <w:szCs w:val="24"/>
        </w:rPr>
        <w:t xml:space="preserve"> </w:t>
      </w:r>
      <w:r w:rsidR="009F25BF" w:rsidRPr="008625F9">
        <w:rPr>
          <w:b/>
          <w:sz w:val="24"/>
          <w:szCs w:val="24"/>
        </w:rPr>
        <w:t>2018</w:t>
      </w:r>
      <w:r w:rsidRPr="008625F9">
        <w:rPr>
          <w:b/>
          <w:sz w:val="24"/>
          <w:szCs w:val="24"/>
        </w:rPr>
        <w:t xml:space="preserve"> г.</w:t>
      </w:r>
      <w:r w:rsidRPr="008625F9">
        <w:rPr>
          <w:sz w:val="24"/>
          <w:szCs w:val="24"/>
        </w:rPr>
        <w:t xml:space="preserve"> на официальном сайте (</w:t>
      </w:r>
      <w:hyperlink r:id="rId17" w:history="1">
        <w:r w:rsidRPr="008625F9">
          <w:rPr>
            <w:rStyle w:val="a7"/>
            <w:color w:val="auto"/>
            <w:sz w:val="24"/>
            <w:szCs w:val="24"/>
          </w:rPr>
          <w:t>www.zakupki.</w:t>
        </w:r>
        <w:r w:rsidRPr="008625F9">
          <w:rPr>
            <w:rStyle w:val="a7"/>
            <w:color w:val="auto"/>
            <w:sz w:val="24"/>
            <w:szCs w:val="24"/>
            <w:lang w:val="en-US"/>
          </w:rPr>
          <w:t>gov</w:t>
        </w:r>
        <w:r w:rsidRPr="008625F9">
          <w:rPr>
            <w:rStyle w:val="a7"/>
            <w:color w:val="auto"/>
            <w:sz w:val="24"/>
            <w:szCs w:val="24"/>
          </w:rPr>
          <w:t>.ru</w:t>
        </w:r>
      </w:hyperlink>
      <w:r w:rsidRPr="008625F9">
        <w:rPr>
          <w:sz w:val="24"/>
          <w:szCs w:val="24"/>
        </w:rPr>
        <w:t>),</w:t>
      </w:r>
      <w:r w:rsidRPr="008625F9">
        <w:rPr>
          <w:iCs/>
          <w:sz w:val="24"/>
          <w:szCs w:val="24"/>
        </w:rPr>
        <w:t xml:space="preserve"> </w:t>
      </w:r>
      <w:r w:rsidRPr="008625F9">
        <w:rPr>
          <w:sz w:val="24"/>
          <w:szCs w:val="24"/>
        </w:rPr>
        <w:t xml:space="preserve">на сайтах </w:t>
      </w:r>
      <w:r w:rsidRPr="008625F9">
        <w:rPr>
          <w:iCs/>
          <w:sz w:val="24"/>
          <w:szCs w:val="24"/>
        </w:rPr>
        <w:t>ПАО «МРСК Центра»</w:t>
      </w:r>
      <w:r w:rsidRPr="008625F9">
        <w:rPr>
          <w:sz w:val="24"/>
          <w:szCs w:val="24"/>
        </w:rPr>
        <w:t xml:space="preserve"> (</w:t>
      </w:r>
      <w:hyperlink r:id="rId18" w:history="1">
        <w:r w:rsidRPr="008625F9">
          <w:rPr>
            <w:rStyle w:val="a7"/>
            <w:sz w:val="24"/>
            <w:szCs w:val="24"/>
          </w:rPr>
          <w:t>www.mrsk-1.ru</w:t>
        </w:r>
      </w:hyperlink>
      <w:r w:rsidRPr="008625F9">
        <w:rPr>
          <w:sz w:val="24"/>
          <w:szCs w:val="24"/>
        </w:rPr>
        <w:t xml:space="preserve">) и </w:t>
      </w:r>
      <w:r w:rsidRPr="008625F9">
        <w:rPr>
          <w:snapToGrid w:val="0"/>
          <w:sz w:val="24"/>
          <w:szCs w:val="24"/>
        </w:rPr>
        <w:t>ПАО «МРСК Центра и Приволжья»</w:t>
      </w:r>
      <w:r w:rsidRPr="008625F9">
        <w:rPr>
          <w:sz w:val="24"/>
          <w:szCs w:val="24"/>
        </w:rPr>
        <w:t xml:space="preserve"> (http://www.mrsk-cp.ru), на сайте ЭТП, указанном в п. </w:t>
      </w:r>
      <w:r w:rsidR="007B194E" w:rsidRPr="008625F9">
        <w:fldChar w:fldCharType="begin"/>
      </w:r>
      <w:r w:rsidR="007B194E" w:rsidRPr="008625F9">
        <w:instrText xml:space="preserve"> REF _Ref440269836 \r \h  \* MERGEFORMAT </w:instrText>
      </w:r>
      <w:r w:rsidR="007B194E" w:rsidRPr="008625F9">
        <w:fldChar w:fldCharType="separate"/>
      </w:r>
      <w:r w:rsidR="00A1693F" w:rsidRPr="008625F9">
        <w:rPr>
          <w:sz w:val="24"/>
          <w:szCs w:val="24"/>
        </w:rPr>
        <w:t>1.1.2</w:t>
      </w:r>
      <w:r w:rsidR="007B194E" w:rsidRPr="008625F9">
        <w:fldChar w:fldCharType="end"/>
      </w:r>
      <w:r w:rsidRPr="008625F9">
        <w:rPr>
          <w:sz w:val="24"/>
          <w:szCs w:val="24"/>
        </w:rPr>
        <w:t xml:space="preserve"> настоящей Документации, </w:t>
      </w:r>
      <w:r w:rsidRPr="008625F9">
        <w:rPr>
          <w:iCs/>
          <w:sz w:val="24"/>
          <w:szCs w:val="24"/>
        </w:rPr>
        <w:t xml:space="preserve"> приг</w:t>
      </w:r>
      <w:r w:rsidRPr="008625F9">
        <w:rPr>
          <w:sz w:val="24"/>
          <w:szCs w:val="24"/>
        </w:rPr>
        <w:t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Договор</w:t>
      </w:r>
      <w:r w:rsidR="00396B43" w:rsidRPr="008625F9">
        <w:rPr>
          <w:sz w:val="24"/>
          <w:szCs w:val="24"/>
        </w:rPr>
        <w:t>а</w:t>
      </w:r>
      <w:r w:rsidRPr="008625F9">
        <w:rPr>
          <w:sz w:val="24"/>
          <w:szCs w:val="24"/>
        </w:rPr>
        <w:t xml:space="preserve"> на поставку </w:t>
      </w:r>
      <w:r w:rsidR="00396B43" w:rsidRPr="008625F9">
        <w:rPr>
          <w:sz w:val="24"/>
          <w:szCs w:val="24"/>
        </w:rPr>
        <w:t>метизов</w:t>
      </w:r>
      <w:r w:rsidRPr="008625F9">
        <w:rPr>
          <w:sz w:val="24"/>
          <w:szCs w:val="24"/>
        </w:rPr>
        <w:t xml:space="preserve"> для нужд ПАО «МРСК Центра и Приволжья» (филиала «Ивэнерго», расположенного по адресу: РФ, 153000, г.</w:t>
      </w:r>
      <w:r w:rsidR="00396B43" w:rsidRPr="008625F9">
        <w:rPr>
          <w:sz w:val="24"/>
          <w:szCs w:val="24"/>
        </w:rPr>
        <w:t xml:space="preserve"> Иваново, ул. Крутицкая, д. 8/2</w:t>
      </w:r>
      <w:r w:rsidRPr="008625F9">
        <w:rPr>
          <w:sz w:val="24"/>
          <w:szCs w:val="24"/>
        </w:rPr>
        <w:t>).</w:t>
      </w:r>
      <w:r w:rsidRPr="008625F9">
        <w:rPr>
          <w:iCs/>
          <w:sz w:val="24"/>
          <w:szCs w:val="24"/>
        </w:rPr>
        <w:t xml:space="preserve"> </w:t>
      </w:r>
      <w:r w:rsidRPr="008625F9">
        <w:rPr>
          <w:bCs w:val="0"/>
          <w:sz w:val="24"/>
          <w:szCs w:val="24"/>
        </w:rPr>
        <w:t xml:space="preserve">Организатором Конкурса выступает </w:t>
      </w:r>
      <w:r w:rsidRPr="008625F9">
        <w:rPr>
          <w:sz w:val="24"/>
          <w:szCs w:val="24"/>
        </w:rPr>
        <w:t>ПАО «МРСК Центра»</w:t>
      </w:r>
      <w:r w:rsidR="00812322" w:rsidRPr="008625F9">
        <w:rPr>
          <w:sz w:val="24"/>
          <w:szCs w:val="24"/>
        </w:rPr>
        <w:t xml:space="preserve">, расположенное по адресу: РФ, 127018, г. Москва, ул. 2-я Ямская, </w:t>
      </w:r>
      <w:r w:rsidRPr="008625F9">
        <w:rPr>
          <w:sz w:val="24"/>
          <w:szCs w:val="24"/>
        </w:rPr>
        <w:t>(далее – Организатор) (</w:t>
      </w:r>
      <w:r w:rsidRPr="008625F9">
        <w:rPr>
          <w:iCs/>
          <w:sz w:val="24"/>
          <w:szCs w:val="24"/>
        </w:rPr>
        <w:t>секретарь</w:t>
      </w:r>
      <w:r w:rsidRPr="008D6766">
        <w:rPr>
          <w:iCs/>
          <w:sz w:val="24"/>
          <w:szCs w:val="24"/>
        </w:rPr>
        <w:t xml:space="preserve"> </w:t>
      </w:r>
      <w:r w:rsidR="007B194E">
        <w:rPr>
          <w:iCs/>
          <w:sz w:val="24"/>
          <w:szCs w:val="24"/>
        </w:rPr>
        <w:t>Закупочной</w:t>
      </w:r>
      <w:r w:rsidRPr="008D6766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</w:t>
      </w:r>
      <w:r w:rsidRPr="008625F9">
        <w:rPr>
          <w:iCs/>
          <w:sz w:val="24"/>
          <w:szCs w:val="24"/>
        </w:rPr>
        <w:t xml:space="preserve">контактные телефоны: (495) 747-92-92 (доб. 3123), </w:t>
      </w:r>
      <w:r w:rsidRPr="008625F9">
        <w:rPr>
          <w:sz w:val="24"/>
          <w:szCs w:val="24"/>
        </w:rPr>
        <w:t xml:space="preserve">адрес электронной почты: </w:t>
      </w:r>
      <w:hyperlink r:id="rId19" w:history="1">
        <w:r w:rsidRPr="008625F9">
          <w:rPr>
            <w:rStyle w:val="a7"/>
            <w:sz w:val="24"/>
            <w:szCs w:val="24"/>
          </w:rPr>
          <w:t>Gornostaeva.TV@mrsk-1.ru</w:t>
        </w:r>
      </w:hyperlink>
      <w:r w:rsidRPr="008625F9">
        <w:rPr>
          <w:iCs/>
          <w:sz w:val="24"/>
          <w:szCs w:val="24"/>
        </w:rPr>
        <w:t xml:space="preserve">, ответственное лицо </w:t>
      </w:r>
      <w:r w:rsidR="00717F60" w:rsidRPr="008625F9">
        <w:rPr>
          <w:iCs/>
          <w:sz w:val="24"/>
          <w:szCs w:val="24"/>
        </w:rPr>
        <w:t>–</w:t>
      </w:r>
      <w:r w:rsidR="00780C4A" w:rsidRPr="008625F9">
        <w:rPr>
          <w:sz w:val="24"/>
          <w:szCs w:val="24"/>
        </w:rPr>
        <w:t xml:space="preserve"> </w:t>
      </w:r>
      <w:r w:rsidR="00396B43" w:rsidRPr="008625F9">
        <w:rPr>
          <w:sz w:val="24"/>
          <w:szCs w:val="24"/>
        </w:rPr>
        <w:t>Поддубская Кристина Валерьевна, контактный телефон - (495) 747-92-92, адрес электронной почты: Poddubskaya.kv@mrsk-1.ru</w:t>
      </w:r>
      <w:r w:rsidR="00223240" w:rsidRPr="008625F9">
        <w:rPr>
          <w:rStyle w:val="a7"/>
          <w:color w:val="auto"/>
        </w:rPr>
        <w:t>)</w:t>
      </w:r>
      <w:bookmarkEnd w:id="10"/>
      <w:bookmarkEnd w:id="11"/>
      <w:bookmarkEnd w:id="12"/>
      <w:bookmarkEnd w:id="13"/>
    </w:p>
    <w:p w:rsidR="00717F60" w:rsidRPr="008625F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8625F9">
        <w:rPr>
          <w:sz w:val="24"/>
          <w:szCs w:val="24"/>
        </w:rPr>
        <w:t xml:space="preserve">Настоящий </w:t>
      </w:r>
      <w:r w:rsidR="004B5EB3" w:rsidRPr="008625F9">
        <w:rPr>
          <w:sz w:val="24"/>
          <w:szCs w:val="24"/>
        </w:rPr>
        <w:t>З</w:t>
      </w:r>
      <w:r w:rsidRPr="008625F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8625F9">
        <w:rPr>
          <w:sz w:val="24"/>
          <w:szCs w:val="24"/>
        </w:rPr>
        <w:t>электронной торговой площадк</w:t>
      </w:r>
      <w:r w:rsidR="00414AB1" w:rsidRPr="008625F9">
        <w:rPr>
          <w:sz w:val="24"/>
          <w:szCs w:val="24"/>
        </w:rPr>
        <w:t>и</w:t>
      </w:r>
      <w:r w:rsidR="00702B2C" w:rsidRPr="008625F9">
        <w:rPr>
          <w:sz w:val="24"/>
          <w:szCs w:val="24"/>
        </w:rPr>
        <w:t xml:space="preserve"> </w:t>
      </w:r>
      <w:r w:rsidR="000D70B6" w:rsidRPr="008625F9">
        <w:rPr>
          <w:sz w:val="24"/>
          <w:szCs w:val="24"/>
        </w:rPr>
        <w:t>П</w:t>
      </w:r>
      <w:r w:rsidR="00702B2C" w:rsidRPr="008625F9">
        <w:rPr>
          <w:sz w:val="24"/>
          <w:szCs w:val="24"/>
        </w:rPr>
        <w:t xml:space="preserve">АО «Россети» </w:t>
      </w:r>
      <w:hyperlink r:id="rId20" w:history="1">
        <w:r w:rsidR="00862664" w:rsidRPr="008625F9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8625F9">
        <w:rPr>
          <w:sz w:val="24"/>
          <w:szCs w:val="24"/>
        </w:rPr>
        <w:t xml:space="preserve"> </w:t>
      </w:r>
      <w:r w:rsidR="00702B2C" w:rsidRPr="008625F9">
        <w:rPr>
          <w:sz w:val="24"/>
          <w:szCs w:val="24"/>
        </w:rPr>
        <w:t>(далее — ЭТП)</w:t>
      </w:r>
      <w:r w:rsidR="005B75A6" w:rsidRPr="008625F9">
        <w:rPr>
          <w:sz w:val="24"/>
          <w:szCs w:val="24"/>
        </w:rPr>
        <w:t>.</w:t>
      </w:r>
      <w:bookmarkEnd w:id="14"/>
    </w:p>
    <w:p w:rsidR="00717F60" w:rsidRPr="008625F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303669955"/>
      <w:r w:rsidRPr="008625F9">
        <w:rPr>
          <w:sz w:val="24"/>
          <w:szCs w:val="24"/>
        </w:rPr>
        <w:t>Заказчик</w:t>
      </w:r>
      <w:r w:rsidR="00702B2C" w:rsidRPr="008625F9">
        <w:rPr>
          <w:sz w:val="24"/>
          <w:szCs w:val="24"/>
        </w:rPr>
        <w:t xml:space="preserve">: </w:t>
      </w:r>
      <w:r w:rsidR="008D6766" w:rsidRPr="008625F9">
        <w:rPr>
          <w:sz w:val="24"/>
          <w:szCs w:val="24"/>
        </w:rPr>
        <w:t>ПАО «МРСК Центра и Приволжья»</w:t>
      </w:r>
      <w:r w:rsidR="00702B2C" w:rsidRPr="008625F9">
        <w:rPr>
          <w:sz w:val="24"/>
          <w:szCs w:val="24"/>
        </w:rPr>
        <w:t>.</w:t>
      </w:r>
      <w:bookmarkEnd w:id="15"/>
    </w:p>
    <w:p w:rsidR="008C4223" w:rsidRPr="008625F9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8625F9">
        <w:rPr>
          <w:sz w:val="24"/>
          <w:szCs w:val="24"/>
        </w:rPr>
        <w:t>Предмет З</w:t>
      </w:r>
      <w:r w:rsidR="00717F60" w:rsidRPr="008625F9">
        <w:rPr>
          <w:sz w:val="24"/>
          <w:szCs w:val="24"/>
        </w:rPr>
        <w:t>апроса предложений</w:t>
      </w:r>
      <w:r w:rsidR="00702B2C" w:rsidRPr="008625F9">
        <w:rPr>
          <w:sz w:val="24"/>
          <w:szCs w:val="24"/>
        </w:rPr>
        <w:t>:</w:t>
      </w:r>
      <w:bookmarkEnd w:id="16"/>
    </w:p>
    <w:p w:rsidR="00A40714" w:rsidRPr="008625F9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8625F9">
        <w:rPr>
          <w:b/>
          <w:sz w:val="24"/>
          <w:szCs w:val="24"/>
          <w:u w:val="single"/>
        </w:rPr>
        <w:t>Лот №1:</w:t>
      </w:r>
      <w:r w:rsidR="00717F60" w:rsidRPr="008625F9">
        <w:rPr>
          <w:sz w:val="24"/>
          <w:szCs w:val="24"/>
        </w:rPr>
        <w:t xml:space="preserve"> </w:t>
      </w:r>
      <w:bookmarkEnd w:id="17"/>
      <w:r w:rsidR="008D6766" w:rsidRPr="008625F9">
        <w:rPr>
          <w:sz w:val="24"/>
          <w:szCs w:val="24"/>
        </w:rPr>
        <w:t xml:space="preserve">Поставка </w:t>
      </w:r>
      <w:r w:rsidR="00396B43" w:rsidRPr="008625F9">
        <w:rPr>
          <w:sz w:val="24"/>
          <w:szCs w:val="24"/>
        </w:rPr>
        <w:t>метизов для нужд ПАО «МРСК Центра и Приволжья» (филиала «Ивэнерго»</w:t>
      </w:r>
      <w:r w:rsidR="008D6766" w:rsidRPr="008625F9">
        <w:rPr>
          <w:sz w:val="24"/>
          <w:szCs w:val="24"/>
        </w:rPr>
        <w:t>)</w:t>
      </w:r>
      <w:r w:rsidR="00702B2C" w:rsidRPr="008625F9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625F9">
        <w:rPr>
          <w:sz w:val="24"/>
          <w:szCs w:val="24"/>
        </w:rPr>
        <w:t xml:space="preserve">Количество лотов: </w:t>
      </w:r>
      <w:r w:rsidRPr="008625F9">
        <w:rPr>
          <w:b/>
          <w:sz w:val="24"/>
          <w:szCs w:val="24"/>
        </w:rPr>
        <w:t>1 (один)</w:t>
      </w:r>
      <w:r w:rsidRPr="008625F9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8625F9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8625F9">
        <w:rPr>
          <w:sz w:val="24"/>
          <w:szCs w:val="24"/>
        </w:rPr>
        <w:t>поставок</w:t>
      </w:r>
      <w:r w:rsidR="00717F60" w:rsidRPr="008625F9">
        <w:rPr>
          <w:sz w:val="24"/>
          <w:szCs w:val="24"/>
        </w:rPr>
        <w:t xml:space="preserve">: </w:t>
      </w:r>
      <w:r w:rsidR="00396B43" w:rsidRPr="008625F9">
        <w:rPr>
          <w:b/>
          <w:sz w:val="24"/>
          <w:szCs w:val="24"/>
        </w:rPr>
        <w:t>24.04.2018 – 15.05.2018 г</w:t>
      </w:r>
      <w:r w:rsidR="008D6766" w:rsidRPr="008625F9">
        <w:rPr>
          <w:bCs w:val="0"/>
          <w:sz w:val="24"/>
          <w:szCs w:val="24"/>
        </w:rPr>
        <w:t>.</w:t>
      </w:r>
      <w:bookmarkEnd w:id="19"/>
    </w:p>
    <w:p w:rsidR="008D2928" w:rsidRPr="008625F9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8625F9">
        <w:rPr>
          <w:sz w:val="24"/>
          <w:szCs w:val="24"/>
        </w:rPr>
        <w:t xml:space="preserve">Отгрузочные реквизиты/базис поставки: </w:t>
      </w:r>
      <w:bookmarkEnd w:id="20"/>
      <w:r w:rsidR="00396B43" w:rsidRPr="008625F9">
        <w:rPr>
          <w:sz w:val="24"/>
          <w:szCs w:val="24"/>
        </w:rPr>
        <w:t>Республика Дагестан, г. Каспийск, ул. Ленина, д.1 в соответствии с условиями, указанным в Приложении №1 к настоящей Документации (Задание на логистику)</w:t>
      </w:r>
      <w:r w:rsidR="002556E6" w:rsidRPr="008625F9">
        <w:rPr>
          <w:sz w:val="24"/>
          <w:szCs w:val="24"/>
        </w:rPr>
        <w:t>.</w:t>
      </w:r>
    </w:p>
    <w:p w:rsidR="00717F60" w:rsidRPr="008625F9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8625F9">
        <w:rPr>
          <w:iCs/>
          <w:sz w:val="24"/>
          <w:szCs w:val="24"/>
        </w:rPr>
        <w:t xml:space="preserve">Форма и порядок оплаты: </w:t>
      </w:r>
      <w:bookmarkEnd w:id="21"/>
      <w:r w:rsidR="00396B43" w:rsidRPr="008625F9">
        <w:rPr>
          <w:iCs/>
          <w:sz w:val="24"/>
          <w:szCs w:val="24"/>
        </w:rPr>
        <w:t>безналичный расчет, в течение 30 (тридцати) календарных дней по факту поставки Товара на склад Покупателя, предоставления счетов-фактур, товарных накладных в соответствии с условиями Договора</w:t>
      </w:r>
      <w:r w:rsidR="0035634C" w:rsidRPr="008625F9">
        <w:rPr>
          <w:iCs/>
          <w:sz w:val="24"/>
          <w:szCs w:val="24"/>
        </w:rPr>
        <w:t>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625F9">
        <w:rPr>
          <w:iCs/>
          <w:sz w:val="24"/>
          <w:szCs w:val="24"/>
        </w:rPr>
        <w:t xml:space="preserve">Порядок проведения </w:t>
      </w:r>
      <w:r w:rsidR="00C05EF6" w:rsidRPr="008625F9">
        <w:rPr>
          <w:iCs/>
          <w:sz w:val="24"/>
          <w:szCs w:val="24"/>
        </w:rPr>
        <w:t>запроса предложений</w:t>
      </w:r>
      <w:r w:rsidR="00C05EF6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_Ref311232052 \r \h  \* MERGEFORMAT </w:instrText>
      </w:r>
      <w:r w:rsidR="007B194E">
        <w:fldChar w:fldCharType="separate"/>
      </w:r>
      <w:r w:rsidR="00A1693F">
        <w:t>3</w:t>
      </w:r>
      <w:r w:rsidR="007B194E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7B194E">
        <w:fldChar w:fldCharType="begin"/>
      </w:r>
      <w:r w:rsidR="007B194E">
        <w:instrText xml:space="preserve"> REF _Ref440270568 \r \h  \* MERGEFORMAT </w:instrText>
      </w:r>
      <w:r w:rsidR="007B194E">
        <w:fldChar w:fldCharType="separate"/>
      </w:r>
      <w:r w:rsidR="00A1693F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 xml:space="preserve">апроса </w:t>
      </w:r>
      <w:r w:rsidR="00C05EF6" w:rsidRPr="00382A07">
        <w:rPr>
          <w:iCs/>
          <w:sz w:val="24"/>
          <w:szCs w:val="24"/>
        </w:rPr>
        <w:lastRenderedPageBreak/>
        <w:t>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7B194E">
        <w:fldChar w:fldCharType="begin"/>
      </w:r>
      <w:r w:rsidR="007B194E">
        <w:instrText xml:space="preserve"> REF _Ref305973574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A1693F">
        <w:t>5</w:t>
      </w:r>
      <w:r w:rsidR="007B194E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8625F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1.1.5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</w:t>
      </w:r>
      <w:r w:rsidRPr="008625F9">
        <w:rPr>
          <w:sz w:val="24"/>
          <w:szCs w:val="24"/>
        </w:rPr>
        <w:t xml:space="preserve">подготовке Заявок должны руководствоваться условиями, указанными в п.п. </w:t>
      </w:r>
      <w:r w:rsidR="007B194E" w:rsidRPr="008625F9">
        <w:fldChar w:fldCharType="begin"/>
      </w:r>
      <w:r w:rsidR="007B194E" w:rsidRPr="008625F9">
        <w:instrText xml:space="preserve"> REF _Ref440270637 \r \h  \* MERGEFORMAT </w:instrText>
      </w:r>
      <w:r w:rsidR="007B194E" w:rsidRPr="008625F9">
        <w:fldChar w:fldCharType="separate"/>
      </w:r>
      <w:r w:rsidR="00A1693F" w:rsidRPr="008625F9">
        <w:rPr>
          <w:sz w:val="24"/>
          <w:szCs w:val="24"/>
        </w:rPr>
        <w:t>1.1.5</w:t>
      </w:r>
      <w:r w:rsidR="007B194E" w:rsidRPr="008625F9">
        <w:fldChar w:fldCharType="end"/>
      </w:r>
      <w:r w:rsidR="008D2928" w:rsidRPr="008625F9">
        <w:rPr>
          <w:sz w:val="24"/>
          <w:szCs w:val="24"/>
        </w:rPr>
        <w:t xml:space="preserve">, </w:t>
      </w:r>
      <w:r w:rsidR="007B194E" w:rsidRPr="008625F9">
        <w:fldChar w:fldCharType="begin"/>
      </w:r>
      <w:r w:rsidR="007B194E" w:rsidRPr="008625F9">
        <w:instrText xml:space="preserve"> REF _Ref440270651 \r \h  \* MERGEFORMAT </w:instrText>
      </w:r>
      <w:r w:rsidR="007B194E" w:rsidRPr="008625F9">
        <w:fldChar w:fldCharType="separate"/>
      </w:r>
      <w:r w:rsidR="00A1693F" w:rsidRPr="008625F9">
        <w:rPr>
          <w:sz w:val="24"/>
          <w:szCs w:val="24"/>
        </w:rPr>
        <w:t>1.1.6</w:t>
      </w:r>
      <w:r w:rsidR="007B194E" w:rsidRPr="008625F9">
        <w:fldChar w:fldCharType="end"/>
      </w:r>
      <w:r w:rsidR="008D2928" w:rsidRPr="008625F9">
        <w:rPr>
          <w:sz w:val="24"/>
          <w:szCs w:val="24"/>
        </w:rPr>
        <w:t xml:space="preserve">, </w:t>
      </w:r>
      <w:r w:rsidR="007B194E" w:rsidRPr="008625F9">
        <w:fldChar w:fldCharType="begin"/>
      </w:r>
      <w:r w:rsidR="007B194E" w:rsidRPr="008625F9">
        <w:instrText xml:space="preserve"> REF _Ref440270663 \r \h  \* MERGEFORMAT </w:instrText>
      </w:r>
      <w:r w:rsidR="007B194E" w:rsidRPr="008625F9">
        <w:fldChar w:fldCharType="separate"/>
      </w:r>
      <w:r w:rsidR="00A1693F" w:rsidRPr="008625F9">
        <w:rPr>
          <w:sz w:val="24"/>
          <w:szCs w:val="24"/>
        </w:rPr>
        <w:t>1.1.7</w:t>
      </w:r>
      <w:r w:rsidR="007B194E" w:rsidRPr="008625F9">
        <w:fldChar w:fldCharType="end"/>
      </w:r>
      <w:r w:rsidRPr="008625F9">
        <w:rPr>
          <w:sz w:val="24"/>
          <w:szCs w:val="24"/>
        </w:rPr>
        <w:t xml:space="preserve"> настоящей Документации.</w:t>
      </w:r>
    </w:p>
    <w:p w:rsidR="00EE0095" w:rsidRPr="008625F9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8625F9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625F9">
        <w:rPr>
          <w:sz w:val="24"/>
          <w:szCs w:val="24"/>
        </w:rPr>
        <w:t>Участник должен указать в</w:t>
      </w:r>
      <w:r w:rsidRPr="00382A07">
        <w:rPr>
          <w:sz w:val="24"/>
          <w:szCs w:val="24"/>
        </w:rPr>
        <w:t xml:space="preserve">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A1693F" w:rsidRPr="00A1693F">
        <w:rPr>
          <w:bCs w:val="0"/>
          <w:iCs/>
          <w:sz w:val="24"/>
          <w:szCs w:val="24"/>
        </w:rPr>
        <w:t>1.1.5</w:t>
      </w:r>
      <w:r w:rsidR="007B194E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9022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</w:t>
      </w:r>
      <w:r w:rsidRPr="008D6766">
        <w:rPr>
          <w:bCs w:val="0"/>
          <w:sz w:val="24"/>
          <w:szCs w:val="24"/>
        </w:rPr>
        <w:t xml:space="preserve">соответствии с </w:t>
      </w:r>
      <w:r w:rsidR="0022360B" w:rsidRPr="008D6766">
        <w:rPr>
          <w:bCs w:val="0"/>
          <w:sz w:val="24"/>
          <w:szCs w:val="24"/>
        </w:rPr>
        <w:t>Единым Стандартом закупок ПАО «Россети»</w:t>
      </w:r>
      <w:r w:rsidR="003303E9" w:rsidRPr="008D6766">
        <w:rPr>
          <w:bCs w:val="0"/>
          <w:sz w:val="24"/>
          <w:szCs w:val="24"/>
        </w:rPr>
        <w:t xml:space="preserve"> (Положение о закупках)</w:t>
      </w:r>
      <w:r w:rsidR="00721B30" w:rsidRPr="008D676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8D6766">
        <w:rPr>
          <w:bCs w:val="0"/>
          <w:sz w:val="24"/>
          <w:szCs w:val="24"/>
        </w:rPr>
        <w:t>П</w:t>
      </w:r>
      <w:r w:rsidR="00721B30" w:rsidRPr="008D6766">
        <w:rPr>
          <w:bCs w:val="0"/>
          <w:sz w:val="24"/>
          <w:szCs w:val="24"/>
        </w:rPr>
        <w:t xml:space="preserve">АО «МРСК Центра» (Протокол № </w:t>
      </w:r>
      <w:r w:rsidR="0022360B" w:rsidRPr="008D6766">
        <w:rPr>
          <w:bCs w:val="0"/>
          <w:sz w:val="24"/>
          <w:szCs w:val="24"/>
        </w:rPr>
        <w:t>27</w:t>
      </w:r>
      <w:r w:rsidR="00721B30" w:rsidRPr="008D6766">
        <w:rPr>
          <w:bCs w:val="0"/>
          <w:sz w:val="24"/>
          <w:szCs w:val="24"/>
        </w:rPr>
        <w:t>/1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от «</w:t>
      </w:r>
      <w:r w:rsidR="0022360B" w:rsidRPr="008D6766">
        <w:rPr>
          <w:bCs w:val="0"/>
          <w:sz w:val="24"/>
          <w:szCs w:val="24"/>
        </w:rPr>
        <w:t>29</w:t>
      </w:r>
      <w:r w:rsidR="00721B30" w:rsidRPr="008D6766">
        <w:rPr>
          <w:bCs w:val="0"/>
          <w:sz w:val="24"/>
          <w:szCs w:val="24"/>
        </w:rPr>
        <w:t xml:space="preserve">» </w:t>
      </w:r>
      <w:r w:rsidR="0022360B" w:rsidRPr="008D6766">
        <w:rPr>
          <w:bCs w:val="0"/>
          <w:sz w:val="24"/>
          <w:szCs w:val="24"/>
        </w:rPr>
        <w:t>декабря</w:t>
      </w:r>
      <w:r w:rsidR="00721B30" w:rsidRPr="008D6766">
        <w:rPr>
          <w:bCs w:val="0"/>
          <w:sz w:val="24"/>
          <w:szCs w:val="24"/>
        </w:rPr>
        <w:t xml:space="preserve"> 201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года)</w:t>
      </w:r>
      <w:r w:rsidR="008D6766" w:rsidRPr="008D6766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8D6766">
        <w:rPr>
          <w:bCs w:val="0"/>
          <w:sz w:val="24"/>
          <w:szCs w:val="24"/>
        </w:rPr>
        <w:t>и Постановлением Правительства РФ от 11.12.2014 № 1352 «Об</w:t>
      </w:r>
      <w:r w:rsidR="00721B30" w:rsidRPr="00382A07">
        <w:rPr>
          <w:bCs w:val="0"/>
          <w:sz w:val="24"/>
          <w:szCs w:val="24"/>
        </w:rPr>
        <w:t xml:space="preserve">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3.2</w:t>
      </w:r>
      <w:r w:rsidR="007B194E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lastRenderedPageBreak/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>ных переговоров между Заказчиком</w:t>
      </w:r>
      <w:r w:rsidR="008D6766">
        <w:rPr>
          <w:sz w:val="24"/>
          <w:szCs w:val="24"/>
        </w:rPr>
        <w:t>/Организатором</w:t>
      </w:r>
      <w:r w:rsidR="00717F60" w:rsidRPr="00382A07">
        <w:rPr>
          <w:sz w:val="24"/>
          <w:szCs w:val="24"/>
        </w:rPr>
        <w:t xml:space="preserve">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9023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7B194E">
        <w:fldChar w:fldCharType="begin"/>
      </w:r>
      <w:r w:rsidR="007B194E">
        <w:instrText xml:space="preserve"> REF _Ref191386109 \n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3.3.2</w:t>
      </w:r>
      <w:r w:rsidR="007B194E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9024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</w:t>
      </w:r>
      <w:r w:rsidRPr="008D6766">
        <w:rPr>
          <w:sz w:val="24"/>
          <w:szCs w:val="24"/>
        </w:rPr>
        <w:t>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8D6766">
        <w:rPr>
          <w:sz w:val="24"/>
          <w:szCs w:val="24"/>
        </w:rPr>
        <w:t xml:space="preserve">, при этом уполномоченным представителем </w:t>
      </w:r>
      <w:r w:rsidR="00721B30" w:rsidRPr="008D6766">
        <w:rPr>
          <w:sz w:val="24"/>
          <w:szCs w:val="24"/>
        </w:rPr>
        <w:t>ПАО «МРСК Центра»</w:t>
      </w:r>
      <w:r w:rsidR="0099066F" w:rsidRPr="008D6766">
        <w:rPr>
          <w:sz w:val="24"/>
          <w:szCs w:val="24"/>
        </w:rPr>
        <w:t xml:space="preserve"> </w:t>
      </w:r>
      <w:r w:rsidR="008D6766" w:rsidRPr="008D6766">
        <w:rPr>
          <w:sz w:val="24"/>
          <w:szCs w:val="24"/>
        </w:rPr>
        <w:t xml:space="preserve">и ПАО </w:t>
      </w:r>
      <w:r w:rsidR="008D6766" w:rsidRPr="008D6766">
        <w:rPr>
          <w:sz w:val="24"/>
          <w:szCs w:val="24"/>
        </w:rPr>
        <w:lastRenderedPageBreak/>
        <w:t xml:space="preserve">«МРСК Центра и Приволжья» </w:t>
      </w:r>
      <w:r w:rsidR="0099066F" w:rsidRPr="008D6766">
        <w:rPr>
          <w:sz w:val="24"/>
          <w:szCs w:val="24"/>
        </w:rPr>
        <w:t>в рамках данного пункта выступает Закупочная комиссия</w:t>
      </w:r>
      <w:r w:rsidRPr="008D6766">
        <w:rPr>
          <w:sz w:val="24"/>
          <w:szCs w:val="24"/>
        </w:rPr>
        <w:t>. Сторона, получившая претензию, должна</w:t>
      </w:r>
      <w:r w:rsidRPr="00382A07">
        <w:rPr>
          <w:sz w:val="24"/>
          <w:szCs w:val="24"/>
        </w:rPr>
        <w:t xml:space="preserve">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7B194E">
        <w:fldChar w:fldCharType="begin"/>
      </w:r>
      <w:r w:rsidR="007B194E">
        <w:instrText xml:space="preserve"> REF _Ref191386164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 xml:space="preserve"> 1.4.1 </w:t>
      </w:r>
      <w:r w:rsidR="007B194E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</w:t>
      </w:r>
      <w:r w:rsidR="008D6766">
        <w:rPr>
          <w:sz w:val="24"/>
          <w:szCs w:val="24"/>
        </w:rPr>
        <w:t>/Организатора</w:t>
      </w:r>
      <w:r w:rsidR="00717F60" w:rsidRPr="00382A07">
        <w:rPr>
          <w:sz w:val="24"/>
          <w:szCs w:val="24"/>
        </w:rPr>
        <w:t xml:space="preserve">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B194E">
        <w:fldChar w:fldCharType="begin"/>
      </w:r>
      <w:r w:rsidR="007B194E">
        <w:instrText xml:space="preserve"> REF _Ref306978606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 xml:space="preserve"> 1.4.2 </w:t>
      </w:r>
      <w:r w:rsidR="007B194E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9025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</w:t>
      </w:r>
      <w:r w:rsidRPr="00382A07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_Ref306114966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9026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9027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A1693F" w:rsidRPr="00A1693F">
        <w:rPr>
          <w:b w:val="0"/>
        </w:rPr>
        <w:t>1.1.4</w:t>
      </w:r>
      <w:r w:rsidR="007B194E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9028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3.3</w:t>
      </w:r>
      <w:r w:rsidR="007B194E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9029"/>
      <w:r w:rsidRPr="00382A07">
        <w:rPr>
          <w:b w:val="0"/>
          <w:szCs w:val="24"/>
        </w:rPr>
        <w:t xml:space="preserve">Письмо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5.1</w:t>
      </w:r>
      <w:r w:rsidR="007B194E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9030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_Ref440284918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5.2</w:t>
      </w:r>
      <w:r w:rsidR="007B194E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_Ref440284947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5.4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5.5</w:t>
      </w:r>
      <w:r w:rsidR="007B194E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9031"/>
      <w:r w:rsidRPr="00382A07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7B194E">
        <w:fldChar w:fldCharType="begin"/>
      </w:r>
      <w:r w:rsidR="007B194E">
        <w:instrText xml:space="preserve"> REF _Ref440285128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3.3.14</w:t>
      </w:r>
      <w:r w:rsidR="007B194E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9032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7B194E">
        <w:fldChar w:fldCharType="begin"/>
      </w:r>
      <w:r w:rsidR="007B194E">
        <w:instrText xml:space="preserve"> REF _Ref468199992 \r \h  \* MERGEFORMAT </w:instrText>
      </w:r>
      <w:r w:rsidR="007B194E">
        <w:fldChar w:fldCharType="separate"/>
      </w:r>
      <w:r w:rsidR="00A1693F" w:rsidRPr="00A1693F">
        <w:rPr>
          <w:b w:val="0"/>
        </w:rPr>
        <w:t>3.6</w:t>
      </w:r>
      <w:r w:rsidR="007B194E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B14B93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B14B93">
        <w:fldChar w:fldCharType="separate"/>
      </w:r>
      <w:r w:rsidR="00A1693F">
        <w:rPr>
          <w:b w:val="0"/>
          <w:szCs w:val="24"/>
        </w:rPr>
        <w:t>3.9</w:t>
      </w:r>
      <w:r w:rsidR="00B14B93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9033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9034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9035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9036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1693F" w:rsidRPr="00A1693F">
        <w:rPr>
          <w:b w:val="0"/>
        </w:rPr>
        <w:t>5.5</w:t>
      </w:r>
      <w:r w:rsidR="007B194E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9037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>
        <w:rPr>
          <w:b w:val="0"/>
        </w:rPr>
        <w:t>/Организатором</w:t>
      </w:r>
      <w:r w:rsidRPr="00382A07">
        <w:rPr>
          <w:b w:val="0"/>
        </w:rPr>
        <w:t>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9038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9039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B194E">
        <w:fldChar w:fldCharType="begin"/>
      </w:r>
      <w:r w:rsidR="007B194E">
        <w:instrText xml:space="preserve"> REF _Ref440270867 \r \h  \* MERGEFORMAT </w:instrText>
      </w:r>
      <w:r w:rsidR="007B194E">
        <w:fldChar w:fldCharType="separate"/>
      </w:r>
      <w:r w:rsidR="00A1693F" w:rsidRPr="00A1693F">
        <w:rPr>
          <w:b w:val="0"/>
        </w:rPr>
        <w:t>2.2.3</w:t>
      </w:r>
      <w:r w:rsidR="007B194E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9040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9041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Pr="00382A07">
        <w:rPr>
          <w:sz w:val="24"/>
          <w:szCs w:val="24"/>
        </w:rPr>
        <w:t>** реализу</w:t>
      </w:r>
      <w:r w:rsidR="008D6766">
        <w:rPr>
          <w:sz w:val="24"/>
          <w:szCs w:val="24"/>
        </w:rPr>
        <w:t>ю</w:t>
      </w:r>
      <w:r w:rsidRPr="00382A07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>и ПАО «МРСК Центра и Приволжья»</w:t>
      </w:r>
      <w:r w:rsidR="008D6766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 xml:space="preserve">, </w:t>
      </w:r>
      <w:r w:rsidR="008D6766" w:rsidRPr="004D1ED6">
        <w:rPr>
          <w:sz w:val="24"/>
          <w:szCs w:val="24"/>
        </w:rPr>
        <w:t>ПАО «МРСК Центра» по адресу -</w:t>
      </w:r>
      <w:r w:rsidR="008D6766" w:rsidRPr="004D1ED6">
        <w:rPr>
          <w:rFonts w:eastAsia="Calibri"/>
          <w:sz w:val="24"/>
          <w:szCs w:val="24"/>
        </w:rPr>
        <w:t xml:space="preserve"> </w:t>
      </w:r>
      <w:hyperlink r:id="rId27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4D1ED6">
        <w:rPr>
          <w:rFonts w:eastAsia="Calibri"/>
          <w:sz w:val="24"/>
          <w:szCs w:val="24"/>
          <w:u w:val="single"/>
        </w:rPr>
        <w:t xml:space="preserve">, </w:t>
      </w:r>
      <w:r w:rsidR="008D6766" w:rsidRPr="004D1ED6">
        <w:rPr>
          <w:sz w:val="24"/>
          <w:szCs w:val="24"/>
        </w:rPr>
        <w:t xml:space="preserve">ПАО «МРСК Центра и Приволжья» - </w:t>
      </w:r>
      <w:hyperlink r:id="rId28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4D1ED6">
        <w:rPr>
          <w:sz w:val="24"/>
          <w:szCs w:val="24"/>
        </w:rPr>
        <w:t xml:space="preserve">), </w:t>
      </w:r>
      <w:r w:rsidRPr="00382A07">
        <w:rPr>
          <w:sz w:val="24"/>
          <w:szCs w:val="24"/>
        </w:rPr>
        <w:t>- полностью принимает положения Антикоррупционной политики ПАО «Россети»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382A07">
        <w:rPr>
          <w:sz w:val="24"/>
          <w:szCs w:val="24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="008D6766">
        <w:rPr>
          <w:sz w:val="24"/>
          <w:szCs w:val="24"/>
        </w:rPr>
        <w:t>/</w:t>
      </w:r>
      <w:r w:rsidR="008D6766" w:rsidRPr="004D1ED6">
        <w:rPr>
          <w:sz w:val="24"/>
          <w:szCs w:val="24"/>
        </w:rPr>
        <w:t xml:space="preserve"> ПАО «МРСК Центра и Приволжья»</w:t>
      </w:r>
      <w:r w:rsidR="008D6766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9042"/>
      <w:r w:rsidRPr="00F31976">
        <w:rPr>
          <w:bCs w:val="0"/>
        </w:rPr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9043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B14B9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B14B93">
        <w:rPr>
          <w:b w:val="0"/>
        </w:rPr>
      </w:r>
      <w:r w:rsidR="00B14B93">
        <w:rPr>
          <w:b w:val="0"/>
        </w:rPr>
        <w:fldChar w:fldCharType="separate"/>
      </w:r>
      <w:r w:rsidR="00A1693F">
        <w:rPr>
          <w:b w:val="0"/>
        </w:rPr>
        <w:t>2.3.3</w:t>
      </w:r>
      <w:r w:rsidR="00B14B93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9044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9045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9046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9047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9048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9049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9050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9051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9052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3.2</w:t>
      </w:r>
      <w:r w:rsidR="007B194E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B194E">
        <w:fldChar w:fldCharType="begin"/>
      </w:r>
      <w:r w:rsidR="007B194E">
        <w:instrText xml:space="preserve"> REF _Ref305973214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</w:t>
      </w:r>
      <w:r w:rsidR="007B194E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_Ref303683883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3.5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3.6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7B194E">
        <w:fldChar w:fldCharType="begin"/>
      </w:r>
      <w:r w:rsidR="007B194E">
        <w:instrText xml:space="preserve"> REF _Ref303250967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3.7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3.9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3.12</w:t>
      </w:r>
      <w:r w:rsidR="00B14B93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3.13</w:t>
      </w:r>
      <w:r w:rsidR="00B14B93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3.14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9053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9054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7B194E">
        <w:fldChar w:fldCharType="begin"/>
      </w:r>
      <w:r w:rsidR="007B194E">
        <w:instrText xml:space="preserve"> REF _Ref302563524 \n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1.1.1</w:t>
      </w:r>
      <w:r w:rsidR="007B194E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9055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9056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5.3</w:t>
      </w:r>
      <w:r w:rsidR="007B194E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5.4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</w:t>
      </w:r>
      <w:r w:rsidR="007B194E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5.5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5.1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5.1.3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б)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5.3</w:t>
      </w:r>
      <w:r w:rsidR="007B194E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_Ref440274913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5.2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_Ref440274902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5.4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5.5</w:t>
      </w:r>
      <w:r w:rsidR="007B194E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_Ref444164229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eastAsia="ru-RU"/>
        </w:rPr>
        <w:t>5.6.1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 w:rsidR="00A1693F"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577EC9">
        <w:rPr>
          <w:sz w:val="24"/>
          <w:szCs w:val="24"/>
        </w:rPr>
        <w:lastRenderedPageBreak/>
        <w:t>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б)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_Ref440372460 \r \h  \* MERGEFORMAT </w:instrText>
      </w:r>
      <w:r w:rsidR="00B14B93">
        <w:fldChar w:fldCharType="separate"/>
      </w:r>
      <w:r w:rsidR="00A1693F" w:rsidRPr="00A1693F">
        <w:rPr>
          <w:sz w:val="24"/>
          <w:szCs w:val="24"/>
        </w:rPr>
        <w:t>д)</w:t>
      </w:r>
      <w:r w:rsidR="00B14B93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_Ref440372474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м)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_Ref440372477 \r \h  \* MERGEFORMAT </w:instrText>
      </w:r>
      <w:r w:rsidR="00B14B93">
        <w:fldChar w:fldCharType="separate"/>
      </w:r>
      <w:r w:rsidR="00A1693F" w:rsidRPr="00A1693F">
        <w:rPr>
          <w:sz w:val="24"/>
          <w:szCs w:val="24"/>
        </w:rPr>
        <w:t>н)</w:t>
      </w:r>
      <w:r w:rsidR="00B14B93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с)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3.3.8.3</w:t>
      </w:r>
      <w:r w:rsidR="007B194E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B194E">
        <w:fldChar w:fldCharType="begin"/>
      </w:r>
      <w:r w:rsidR="007B194E">
        <w:instrText xml:space="preserve"> REF _Ref464116309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3.3.10.7</w:t>
      </w:r>
      <w:r w:rsidR="007B194E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A1693F">
        <w:t>5</w:t>
      </w:r>
      <w:r w:rsidR="007B194E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7B194E">
        <w:fldChar w:fldCharType="begin"/>
      </w:r>
      <w:r w:rsidR="007B194E">
        <w:instrText xml:space="preserve"> REF _Ref191386419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3.3.2</w:t>
      </w:r>
      <w:r w:rsidR="007B194E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</w:t>
      </w:r>
      <w:r w:rsidRPr="00382A07">
        <w:rPr>
          <w:sz w:val="24"/>
          <w:szCs w:val="24"/>
        </w:rPr>
        <w:lastRenderedPageBreak/>
        <w:t xml:space="preserve">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5.4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 В случае расхождения данных условий, Акцептом для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9057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9058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9059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9060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9061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9062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8625F9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>Начальная (</w:t>
      </w:r>
      <w:r w:rsidRPr="008625F9">
        <w:rPr>
          <w:bCs w:val="0"/>
          <w:sz w:val="24"/>
          <w:szCs w:val="24"/>
        </w:rPr>
        <w:t xml:space="preserve">максимальная) цена </w:t>
      </w:r>
      <w:r w:rsidR="00123C70" w:rsidRPr="008625F9">
        <w:rPr>
          <w:bCs w:val="0"/>
          <w:sz w:val="24"/>
          <w:szCs w:val="24"/>
        </w:rPr>
        <w:t>Договор</w:t>
      </w:r>
      <w:r w:rsidRPr="008625F9">
        <w:rPr>
          <w:bCs w:val="0"/>
          <w:sz w:val="24"/>
          <w:szCs w:val="24"/>
        </w:rPr>
        <w:t>а</w:t>
      </w:r>
      <w:r w:rsidR="00216641" w:rsidRPr="008625F9">
        <w:rPr>
          <w:bCs w:val="0"/>
          <w:sz w:val="24"/>
          <w:szCs w:val="24"/>
        </w:rPr>
        <w:t>:</w:t>
      </w:r>
      <w:bookmarkEnd w:id="410"/>
    </w:p>
    <w:p w:rsidR="00717F60" w:rsidRPr="00382A0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8625F9">
        <w:rPr>
          <w:b/>
          <w:bCs w:val="0"/>
          <w:sz w:val="24"/>
          <w:szCs w:val="24"/>
          <w:u w:val="single"/>
        </w:rPr>
        <w:t>По Лоту №1:</w:t>
      </w:r>
      <w:r w:rsidR="00717F60" w:rsidRPr="008625F9">
        <w:rPr>
          <w:bCs w:val="0"/>
          <w:sz w:val="24"/>
          <w:szCs w:val="24"/>
        </w:rPr>
        <w:t xml:space="preserve"> </w:t>
      </w:r>
      <w:r w:rsidR="00396B43" w:rsidRPr="008625F9">
        <w:rPr>
          <w:b/>
          <w:sz w:val="24"/>
          <w:szCs w:val="24"/>
        </w:rPr>
        <w:t>253 157</w:t>
      </w:r>
      <w:r w:rsidR="00155DAF" w:rsidRPr="008625F9">
        <w:rPr>
          <w:sz w:val="24"/>
          <w:szCs w:val="24"/>
        </w:rPr>
        <w:t xml:space="preserve"> (</w:t>
      </w:r>
      <w:r w:rsidR="00396B43" w:rsidRPr="008625F9">
        <w:rPr>
          <w:sz w:val="24"/>
          <w:szCs w:val="24"/>
        </w:rPr>
        <w:t>двести пятьдесят три тысячи сто пятьдесят семь</w:t>
      </w:r>
      <w:r w:rsidR="00155DAF" w:rsidRPr="008625F9">
        <w:rPr>
          <w:sz w:val="24"/>
          <w:szCs w:val="24"/>
        </w:rPr>
        <w:t>) рубл</w:t>
      </w:r>
      <w:r w:rsidR="00396B43" w:rsidRPr="008625F9">
        <w:rPr>
          <w:sz w:val="24"/>
          <w:szCs w:val="24"/>
        </w:rPr>
        <w:t>ей</w:t>
      </w:r>
      <w:r w:rsidR="00155DAF" w:rsidRPr="008625F9">
        <w:rPr>
          <w:sz w:val="24"/>
          <w:szCs w:val="24"/>
        </w:rPr>
        <w:t xml:space="preserve"> 00 копеек РФ, без учета НДС; НДС составляет </w:t>
      </w:r>
      <w:r w:rsidR="00763837" w:rsidRPr="008625F9">
        <w:rPr>
          <w:b/>
          <w:sz w:val="24"/>
          <w:szCs w:val="24"/>
        </w:rPr>
        <w:t>45 568</w:t>
      </w:r>
      <w:r w:rsidR="00155DAF" w:rsidRPr="008625F9">
        <w:rPr>
          <w:sz w:val="24"/>
          <w:szCs w:val="24"/>
        </w:rPr>
        <w:t xml:space="preserve"> (</w:t>
      </w:r>
      <w:r w:rsidR="00763837" w:rsidRPr="008625F9">
        <w:rPr>
          <w:sz w:val="24"/>
          <w:szCs w:val="24"/>
        </w:rPr>
        <w:t>сорок пять тысяч пятьсот шестьдесят восемь</w:t>
      </w:r>
      <w:r w:rsidR="00155DAF" w:rsidRPr="008625F9">
        <w:rPr>
          <w:sz w:val="24"/>
          <w:szCs w:val="24"/>
        </w:rPr>
        <w:t xml:space="preserve">) рублей </w:t>
      </w:r>
      <w:r w:rsidR="00763837" w:rsidRPr="008625F9">
        <w:rPr>
          <w:sz w:val="24"/>
          <w:szCs w:val="24"/>
        </w:rPr>
        <w:t>26</w:t>
      </w:r>
      <w:r w:rsidR="00155DAF" w:rsidRPr="008625F9">
        <w:rPr>
          <w:sz w:val="24"/>
          <w:szCs w:val="24"/>
        </w:rPr>
        <w:t xml:space="preserve"> копеек РФ; </w:t>
      </w:r>
      <w:r w:rsidR="00763837" w:rsidRPr="008625F9">
        <w:rPr>
          <w:b/>
          <w:sz w:val="24"/>
          <w:szCs w:val="24"/>
        </w:rPr>
        <w:t>298 725</w:t>
      </w:r>
      <w:r w:rsidR="00155DAF" w:rsidRPr="008625F9">
        <w:rPr>
          <w:sz w:val="24"/>
          <w:szCs w:val="24"/>
        </w:rPr>
        <w:t xml:space="preserve"> (</w:t>
      </w:r>
      <w:r w:rsidR="00763837" w:rsidRPr="008625F9">
        <w:rPr>
          <w:sz w:val="24"/>
          <w:szCs w:val="24"/>
        </w:rPr>
        <w:t>двести девяносто восемь тысяч семьсот двадцать пять</w:t>
      </w:r>
      <w:r w:rsidR="00155DAF" w:rsidRPr="008625F9">
        <w:rPr>
          <w:sz w:val="24"/>
          <w:szCs w:val="24"/>
        </w:rPr>
        <w:t xml:space="preserve">) рублей </w:t>
      </w:r>
      <w:r w:rsidR="00763837" w:rsidRPr="008625F9">
        <w:rPr>
          <w:sz w:val="24"/>
          <w:szCs w:val="24"/>
        </w:rPr>
        <w:t>26</w:t>
      </w:r>
      <w:r w:rsidR="00155DAF" w:rsidRPr="008625F9">
        <w:rPr>
          <w:sz w:val="24"/>
          <w:szCs w:val="24"/>
        </w:rPr>
        <w:t xml:space="preserve"> копеек РФ, с учетом НДС</w:t>
      </w:r>
      <w:r w:rsidR="00396B43" w:rsidRPr="008625F9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3.11</w:t>
      </w:r>
      <w:r w:rsidR="007B194E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9063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>Привлечение со</w:t>
      </w:r>
      <w:r w:rsidR="00036006" w:rsidRPr="004A1A68">
        <w:rPr>
          <w:bCs w:val="0"/>
          <w:sz w:val="24"/>
          <w:szCs w:val="24"/>
        </w:rPr>
        <w:t xml:space="preserve">поставщиков в соответствии с пунктом </w:t>
      </w:r>
      <w:r w:rsidR="007B194E">
        <w:fldChar w:fldCharType="begin"/>
      </w:r>
      <w:r w:rsidR="007B194E">
        <w:instrText xml:space="preserve"> REF _Ref440271628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3.3.9</w:t>
      </w:r>
      <w:r w:rsidR="007B194E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B194E">
        <w:fldChar w:fldCharType="begin"/>
      </w:r>
      <w:r w:rsidR="007B194E">
        <w:instrText xml:space="preserve"> REF _Ref191386461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3.3.10</w:t>
      </w:r>
      <w:r w:rsidR="007B194E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</w:t>
      </w:r>
      <w:r w:rsidRPr="00382A07">
        <w:rPr>
          <w:sz w:val="24"/>
          <w:szCs w:val="24"/>
        </w:rPr>
        <w:lastRenderedPageBreak/>
        <w:t xml:space="preserve">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3.3.8.1</w:t>
      </w:r>
      <w:r w:rsidR="007B194E">
        <w:fldChar w:fldCharType="end"/>
      </w:r>
      <w:r w:rsidRPr="00382A07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_Ref440271993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5.9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AF151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AF1516">
        <w:rPr>
          <w:sz w:val="24"/>
          <w:szCs w:val="24"/>
        </w:rPr>
        <w:t>Антикоррупционные обязательства</w:t>
      </w:r>
      <w:r w:rsidR="00A154B7" w:rsidRPr="00AF1516">
        <w:rPr>
          <w:sz w:val="24"/>
          <w:szCs w:val="24"/>
        </w:rPr>
        <w:t xml:space="preserve"> </w:t>
      </w:r>
      <w:r w:rsidR="00A154B7" w:rsidRPr="00AF1516">
        <w:rPr>
          <w:bCs w:val="0"/>
          <w:sz w:val="24"/>
          <w:szCs w:val="24"/>
        </w:rPr>
        <w:t>по форме, приведенн</w:t>
      </w:r>
      <w:r w:rsidR="00F80103" w:rsidRPr="00AF1516">
        <w:rPr>
          <w:bCs w:val="0"/>
          <w:sz w:val="24"/>
          <w:szCs w:val="24"/>
        </w:rPr>
        <w:t>ой</w:t>
      </w:r>
      <w:r w:rsidR="00A154B7" w:rsidRPr="00AF1516">
        <w:rPr>
          <w:bCs w:val="0"/>
          <w:sz w:val="24"/>
          <w:szCs w:val="24"/>
        </w:rPr>
        <w:t xml:space="preserve"> в настоящей Документации</w:t>
      </w:r>
      <w:r w:rsidR="00A600E3" w:rsidRPr="00AF1516">
        <w:rPr>
          <w:sz w:val="24"/>
          <w:szCs w:val="24"/>
        </w:rPr>
        <w:t xml:space="preserve"> (</w:t>
      </w:r>
      <w:r w:rsidR="003F3A69" w:rsidRPr="00AF1516">
        <w:rPr>
          <w:sz w:val="24"/>
          <w:szCs w:val="24"/>
        </w:rPr>
        <w:t>подраздел</w:t>
      </w:r>
      <w:r w:rsidR="00A600E3" w:rsidRPr="00AF151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5.1.3</w:t>
      </w:r>
      <w:r w:rsidR="007B194E">
        <w:fldChar w:fldCharType="end"/>
      </w:r>
      <w:r w:rsidR="00A600E3" w:rsidRPr="00AF1516">
        <w:rPr>
          <w:sz w:val="24"/>
          <w:szCs w:val="24"/>
        </w:rPr>
        <w:t>)</w:t>
      </w:r>
      <w:r w:rsidRPr="00AF1516">
        <w:rPr>
          <w:sz w:val="24"/>
          <w:szCs w:val="24"/>
        </w:rPr>
        <w:t>;</w:t>
      </w:r>
      <w:bookmarkEnd w:id="437"/>
    </w:p>
    <w:p w:rsidR="009948B4" w:rsidRPr="00382A07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F1516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AF1516">
        <w:rPr>
          <w:sz w:val="24"/>
          <w:szCs w:val="24"/>
        </w:rPr>
        <w:t xml:space="preserve"> по форме и в соответствии с инструкциями, приведенными в настоящей</w:t>
      </w:r>
      <w:r w:rsidR="009948B4" w:rsidRPr="00382A07">
        <w:rPr>
          <w:sz w:val="24"/>
          <w:szCs w:val="24"/>
        </w:rPr>
        <w:t xml:space="preserve">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_Ref440272035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5.10</w:t>
      </w:r>
      <w:r w:rsidR="007B194E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Согласие на </w:t>
      </w:r>
      <w:r w:rsidRPr="008D6766">
        <w:rPr>
          <w:sz w:val="24"/>
          <w:szCs w:val="24"/>
        </w:rPr>
        <w:t>обработку персональных данных</w:t>
      </w:r>
      <w:r w:rsidR="00A600E3" w:rsidRPr="008D6766">
        <w:rPr>
          <w:sz w:val="24"/>
          <w:szCs w:val="24"/>
        </w:rPr>
        <w:t xml:space="preserve"> </w:t>
      </w:r>
      <w:r w:rsidR="00A92723" w:rsidRPr="008D6766">
        <w:rPr>
          <w:sz w:val="24"/>
          <w:szCs w:val="24"/>
        </w:rPr>
        <w:t xml:space="preserve">в адрес ПАО "МРСК Центра"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A92723" w:rsidRPr="008D6766">
        <w:rPr>
          <w:sz w:val="24"/>
          <w:szCs w:val="24"/>
        </w:rPr>
        <w:t>по форме и в соответствии с инструкциями, приведенными в настоящей</w:t>
      </w:r>
      <w:r w:rsidR="00A92723" w:rsidRPr="00382A07">
        <w:rPr>
          <w:sz w:val="24"/>
          <w:szCs w:val="24"/>
        </w:rPr>
        <w:t xml:space="preserve">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5.10</w:t>
      </w:r>
      <w:r w:rsidR="00A1693F">
        <w:t>.2.18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lastRenderedPageBreak/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_Ref440272119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5.6.1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rPr>
          <w:sz w:val="24"/>
          <w:szCs w:val="24"/>
        </w:rPr>
      </w:r>
      <w:r w:rsidR="00B14B93">
        <w:rPr>
          <w:sz w:val="24"/>
          <w:szCs w:val="24"/>
        </w:rPr>
        <w:fldChar w:fldCharType="separate"/>
      </w:r>
      <w:r w:rsidR="00A1693F">
        <w:rPr>
          <w:sz w:val="24"/>
          <w:szCs w:val="24"/>
        </w:rPr>
        <w:t>5.6.2</w:t>
      </w:r>
      <w:r w:rsidR="00B14B9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_Ref449017073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5.7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_Ref55336398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5.8</w:t>
      </w:r>
      <w:r w:rsidR="007B194E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lastRenderedPageBreak/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_Ref440272274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5.14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 xml:space="preserve">, подтверждающая </w:t>
      </w:r>
      <w:r w:rsidRPr="00382A07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>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3.11.2</w:t>
      </w:r>
      <w:r w:rsidR="007B194E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>
        <w:rPr>
          <w:bCs w:val="0"/>
          <w:sz w:val="24"/>
          <w:szCs w:val="24"/>
        </w:rPr>
        <w:t xml:space="preserve">ПАО «МРСК Центра», </w:t>
      </w:r>
      <w:r w:rsidRPr="004A1A68">
        <w:rPr>
          <w:bCs w:val="0"/>
          <w:sz w:val="24"/>
          <w:szCs w:val="24"/>
        </w:rPr>
        <w:t>ПАО «МРСК</w:t>
      </w:r>
      <w:r w:rsidRPr="00382A07">
        <w:rPr>
          <w:bCs w:val="0"/>
          <w:sz w:val="24"/>
          <w:szCs w:val="24"/>
        </w:rPr>
        <w:t xml:space="preserve"> Центра</w:t>
      </w:r>
      <w:r w:rsidR="008D6766">
        <w:rPr>
          <w:bCs w:val="0"/>
          <w:sz w:val="24"/>
          <w:szCs w:val="24"/>
        </w:rPr>
        <w:t xml:space="preserve"> и Приволжья</w:t>
      </w:r>
      <w:r w:rsidRPr="00382A07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021A3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21A3B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021A3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21A3B">
        <w:rPr>
          <w:sz w:val="24"/>
          <w:szCs w:val="24"/>
        </w:rPr>
        <w:t xml:space="preserve">- </w:t>
      </w:r>
      <w:r w:rsidR="00021A3B" w:rsidRPr="00021A3B">
        <w:rPr>
          <w:sz w:val="24"/>
          <w:szCs w:val="24"/>
          <w:lang w:val="x-none"/>
        </w:rPr>
        <w:t>иные нарушения существенны</w:t>
      </w:r>
      <w:r w:rsidR="00021A3B" w:rsidRPr="00021A3B">
        <w:rPr>
          <w:sz w:val="24"/>
          <w:szCs w:val="24"/>
        </w:rPr>
        <w:t xml:space="preserve">х </w:t>
      </w:r>
      <w:r w:rsidR="00021A3B" w:rsidRPr="00021A3B">
        <w:rPr>
          <w:sz w:val="24"/>
          <w:szCs w:val="24"/>
          <w:lang w:val="x-none"/>
        </w:rPr>
        <w:t xml:space="preserve">условий заключенных договоров </w:t>
      </w:r>
      <w:r w:rsidRPr="00021A3B">
        <w:rPr>
          <w:sz w:val="24"/>
          <w:szCs w:val="24"/>
        </w:rPr>
        <w:t>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21A3B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021A3B">
        <w:rPr>
          <w:bCs w:val="0"/>
          <w:sz w:val="24"/>
          <w:szCs w:val="24"/>
        </w:rPr>
        <w:t xml:space="preserve"> </w:t>
      </w:r>
      <w:r w:rsidR="00DA1402" w:rsidRPr="00021A3B">
        <w:rPr>
          <w:bCs w:val="0"/>
          <w:sz w:val="24"/>
          <w:szCs w:val="24"/>
        </w:rPr>
        <w:t>правоустанавливающих</w:t>
      </w:r>
      <w:r w:rsidR="00DA1402" w:rsidRPr="00382A07">
        <w:rPr>
          <w:bCs w:val="0"/>
          <w:sz w:val="24"/>
          <w:szCs w:val="24"/>
        </w:rPr>
        <w:t xml:space="preserve">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9064"/>
      <w:r w:rsidRPr="00382A07">
        <w:rPr>
          <w:szCs w:val="24"/>
        </w:rPr>
        <w:t xml:space="preserve">Привлечение </w:t>
      </w:r>
      <w:bookmarkEnd w:id="443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9065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_Ref191386482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</w:t>
      </w:r>
      <w:r w:rsidR="007B194E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3.3.8.2</w:t>
      </w:r>
      <w:r w:rsidR="00B14B93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>
        <w:rPr>
          <w:bCs w:val="0"/>
          <w:sz w:val="24"/>
          <w:szCs w:val="24"/>
        </w:rPr>
        <w:t>/Организатора</w:t>
      </w:r>
      <w:r w:rsidRPr="00382A07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B194E">
        <w:fldChar w:fldCharType="begin"/>
      </w:r>
      <w:r w:rsidR="007B194E">
        <w:instrText xml:space="preserve"> REF _Ref307563248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val="en-US"/>
        </w:rPr>
        <w:t>a</w:t>
      </w:r>
      <w:r w:rsidR="00A1693F" w:rsidRPr="00A1693F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7B194E">
        <w:fldChar w:fldCharType="begin"/>
      </w:r>
      <w:r w:rsidR="007B194E">
        <w:instrText xml:space="preserve"> REF _Ref307563262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  <w:lang w:val="en-US"/>
        </w:rPr>
        <w:t>g</w:t>
      </w:r>
      <w:r w:rsidR="00A1693F" w:rsidRPr="00A1693F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7B194E">
        <w:fldChar w:fldCharType="begin"/>
      </w:r>
      <w:r w:rsidR="007B194E">
        <w:instrText xml:space="preserve"> REF _Ref306032591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3.3.10.4</w:t>
      </w:r>
      <w:r w:rsidR="007B194E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с)</w:t>
      </w:r>
      <w:r w:rsidR="007B194E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B14B93">
        <w:fldChar w:fldCharType="begin"/>
      </w:r>
      <w:r w:rsidR="00B14B93">
        <w:instrText xml:space="preserve"> REF _Ref464462966 \r \h  \* MERGEFORMAT </w:instrText>
      </w:r>
      <w:r w:rsidR="00B14B93">
        <w:fldChar w:fldCharType="separate"/>
      </w:r>
      <w:r w:rsidR="00A1693F" w:rsidRPr="00A1693F">
        <w:rPr>
          <w:sz w:val="24"/>
          <w:szCs w:val="24"/>
        </w:rPr>
        <w:t>х)</w:t>
      </w:r>
      <w:r w:rsidR="00B14B93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3.3.8.3</w:t>
      </w:r>
      <w:r w:rsidR="007B194E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_Ref440272510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5.15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3.3.8.1</w:t>
      </w:r>
      <w:r w:rsidR="007B194E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</w:t>
      </w:r>
      <w:r w:rsidRPr="00382A07">
        <w:rPr>
          <w:bCs w:val="0"/>
          <w:sz w:val="24"/>
          <w:szCs w:val="24"/>
        </w:rPr>
        <w:lastRenderedPageBreak/>
        <w:t xml:space="preserve">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9066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_Ref440969765 \r \h  \* MERGEFORMAT </w:instrText>
      </w:r>
      <w:r w:rsidR="007B194E">
        <w:fldChar w:fldCharType="separate"/>
      </w:r>
      <w:r w:rsidR="00A1693F" w:rsidRPr="00A1693F">
        <w:rPr>
          <w:bCs w:val="0"/>
          <w:iCs/>
          <w:sz w:val="24"/>
          <w:szCs w:val="24"/>
        </w:rPr>
        <w:t>3.3.12</w:t>
      </w:r>
      <w:r w:rsidR="007B194E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B194E">
        <w:fldChar w:fldCharType="begin"/>
      </w:r>
      <w:r w:rsidR="007B194E">
        <w:instrText xml:space="preserve"> REF _Ref440289401 \r \h  \* MERGEFORMAT </w:instrText>
      </w:r>
      <w:r w:rsidR="007B194E">
        <w:fldChar w:fldCharType="separate"/>
      </w:r>
      <w:r w:rsidR="00A1693F" w:rsidRPr="00A1693F">
        <w:rPr>
          <w:bCs w:val="0"/>
          <w:iCs/>
          <w:sz w:val="24"/>
          <w:szCs w:val="24"/>
        </w:rPr>
        <w:t>3.3.13</w:t>
      </w:r>
      <w:r w:rsidR="007B194E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9067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9068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9069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>и, на сумму не менее</w:t>
      </w:r>
      <w:r w:rsidR="004816F5" w:rsidRPr="00DB5A15">
        <w:rPr>
          <w:bCs w:val="0"/>
          <w:sz w:val="24"/>
          <w:szCs w:val="24"/>
        </w:rPr>
        <w:t xml:space="preserve"> 3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B194E">
        <w:fldChar w:fldCharType="begin"/>
      </w:r>
      <w:r w:rsidR="007B194E">
        <w:instrText xml:space="preserve"> REF _Ref467168844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3.3.14.3</w:t>
      </w:r>
      <w:r w:rsidR="007B194E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DB5A15">
        <w:rPr>
          <w:sz w:val="24"/>
          <w:szCs w:val="24"/>
        </w:rPr>
        <w:lastRenderedPageBreak/>
        <w:t>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_Ref440272678 \r \h  \* MERGEFORMAT </w:instrText>
      </w:r>
      <w:r w:rsidR="007B194E">
        <w:fldChar w:fldCharType="separate"/>
      </w:r>
      <w:r w:rsidR="00A1693F" w:rsidRPr="00A1693F">
        <w:rPr>
          <w:sz w:val="24"/>
          <w:szCs w:val="24"/>
          <w:lang w:eastAsia="ru-RU"/>
        </w:rPr>
        <w:t>5.12</w:t>
      </w:r>
      <w:r w:rsidR="007B194E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1"/>
      <w:bookmarkEnd w:id="532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3.3.4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E858B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</w:t>
      </w:r>
      <w:r w:rsidRPr="00E858BC">
        <w:rPr>
          <w:bCs w:val="0"/>
          <w:sz w:val="24"/>
          <w:szCs w:val="24"/>
        </w:rPr>
        <w:t xml:space="preserve">требованиям </w:t>
      </w:r>
      <w:r w:rsidR="007D07A7" w:rsidRPr="00E858BC">
        <w:rPr>
          <w:bCs w:val="0"/>
          <w:sz w:val="24"/>
          <w:szCs w:val="24"/>
        </w:rPr>
        <w:t>Д</w:t>
      </w:r>
      <w:r w:rsidRPr="00E858BC">
        <w:rPr>
          <w:bCs w:val="0"/>
          <w:sz w:val="24"/>
          <w:szCs w:val="24"/>
        </w:rPr>
        <w:t>окументации</w:t>
      </w:r>
      <w:r w:rsidR="007D07A7" w:rsidRPr="00E858BC">
        <w:rPr>
          <w:bCs w:val="0"/>
          <w:sz w:val="24"/>
          <w:szCs w:val="24"/>
        </w:rPr>
        <w:t xml:space="preserve"> по запросу предложений</w:t>
      </w:r>
      <w:r w:rsidRPr="00E858BC">
        <w:rPr>
          <w:bCs w:val="0"/>
          <w:sz w:val="24"/>
          <w:szCs w:val="24"/>
        </w:rPr>
        <w:t xml:space="preserve">, заключить </w:t>
      </w:r>
      <w:r w:rsidR="00123C70" w:rsidRPr="00E858BC">
        <w:rPr>
          <w:bCs w:val="0"/>
          <w:sz w:val="24"/>
          <w:szCs w:val="24"/>
        </w:rPr>
        <w:t>Договор</w:t>
      </w:r>
      <w:r w:rsidRPr="00E858BC">
        <w:rPr>
          <w:bCs w:val="0"/>
          <w:sz w:val="24"/>
          <w:szCs w:val="24"/>
        </w:rPr>
        <w:t xml:space="preserve"> в установленном настоящей </w:t>
      </w:r>
      <w:r w:rsidR="007D07A7" w:rsidRPr="00E858BC">
        <w:rPr>
          <w:bCs w:val="0"/>
          <w:sz w:val="24"/>
          <w:szCs w:val="24"/>
        </w:rPr>
        <w:t>Д</w:t>
      </w:r>
      <w:r w:rsidRPr="00E858BC">
        <w:rPr>
          <w:bCs w:val="0"/>
          <w:sz w:val="24"/>
          <w:szCs w:val="24"/>
        </w:rPr>
        <w:t>окументацией порядке (п</w:t>
      </w:r>
      <w:r w:rsidR="00403042" w:rsidRPr="00E858BC">
        <w:rPr>
          <w:bCs w:val="0"/>
          <w:sz w:val="24"/>
          <w:szCs w:val="24"/>
        </w:rPr>
        <w:t>.</w:t>
      </w:r>
      <w:r w:rsidR="00991C07" w:rsidRPr="00E858BC">
        <w:rPr>
          <w:bCs w:val="0"/>
          <w:sz w:val="24"/>
          <w:szCs w:val="24"/>
        </w:rPr>
        <w:t xml:space="preserve"> </w:t>
      </w:r>
      <w:r w:rsidR="00B14B93" w:rsidRPr="00E858BC">
        <w:fldChar w:fldCharType="begin"/>
      </w:r>
      <w:r w:rsidR="00991C07" w:rsidRPr="00E858BC">
        <w:rPr>
          <w:bCs w:val="0"/>
          <w:sz w:val="24"/>
          <w:szCs w:val="24"/>
        </w:rPr>
        <w:instrText xml:space="preserve"> REF _Ref468462141 \r \h </w:instrText>
      </w:r>
      <w:r w:rsidR="00E858BC">
        <w:instrText xml:space="preserve"> \* MERGEFORMAT </w:instrText>
      </w:r>
      <w:r w:rsidR="00B14B93" w:rsidRPr="00E858BC">
        <w:fldChar w:fldCharType="separate"/>
      </w:r>
      <w:r w:rsidR="00A1693F" w:rsidRPr="00E858BC">
        <w:rPr>
          <w:bCs w:val="0"/>
          <w:sz w:val="24"/>
          <w:szCs w:val="24"/>
        </w:rPr>
        <w:t>3.12</w:t>
      </w:r>
      <w:r w:rsidR="00B14B93" w:rsidRPr="00E858BC">
        <w:fldChar w:fldCharType="end"/>
      </w:r>
      <w:r w:rsidRPr="00E858BC">
        <w:rPr>
          <w:bCs w:val="0"/>
          <w:sz w:val="24"/>
          <w:szCs w:val="24"/>
        </w:rPr>
        <w:t>);</w:t>
      </w:r>
    </w:p>
    <w:p w:rsidR="00E858BC" w:rsidRPr="00E858B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858BC">
        <w:rPr>
          <w:bCs w:val="0"/>
          <w:sz w:val="24"/>
          <w:szCs w:val="24"/>
        </w:rPr>
        <w:t xml:space="preserve">отказа </w:t>
      </w:r>
      <w:r w:rsidR="009C744E" w:rsidRPr="00E858BC">
        <w:rPr>
          <w:bCs w:val="0"/>
          <w:sz w:val="24"/>
          <w:szCs w:val="24"/>
        </w:rPr>
        <w:t>Участник</w:t>
      </w:r>
      <w:r w:rsidR="004C5164" w:rsidRPr="00E858BC">
        <w:rPr>
          <w:bCs w:val="0"/>
          <w:sz w:val="24"/>
          <w:szCs w:val="24"/>
        </w:rPr>
        <w:t xml:space="preserve">а </w:t>
      </w:r>
      <w:r w:rsidR="007A439E" w:rsidRPr="00E858BC">
        <w:rPr>
          <w:bCs w:val="0"/>
          <w:sz w:val="24"/>
          <w:szCs w:val="24"/>
        </w:rPr>
        <w:t>запроса предложений</w:t>
      </w:r>
      <w:r w:rsidR="004C5164" w:rsidRPr="00E858BC">
        <w:rPr>
          <w:bCs w:val="0"/>
          <w:sz w:val="24"/>
          <w:szCs w:val="24"/>
        </w:rPr>
        <w:t xml:space="preserve">, </w:t>
      </w:r>
      <w:r w:rsidR="004C5164" w:rsidRPr="00E858BC">
        <w:rPr>
          <w:sz w:val="24"/>
          <w:szCs w:val="24"/>
        </w:rPr>
        <w:t xml:space="preserve">чья </w:t>
      </w:r>
      <w:r w:rsidR="004B5EB3" w:rsidRPr="00E858BC">
        <w:rPr>
          <w:sz w:val="24"/>
          <w:szCs w:val="24"/>
        </w:rPr>
        <w:t>Заявк</w:t>
      </w:r>
      <w:r w:rsidR="004C5164" w:rsidRPr="00E858BC">
        <w:rPr>
          <w:sz w:val="24"/>
          <w:szCs w:val="24"/>
        </w:rPr>
        <w:t>а признана лучшей,</w:t>
      </w:r>
      <w:r w:rsidR="007A439E" w:rsidRPr="00E858BC">
        <w:rPr>
          <w:bCs w:val="0"/>
          <w:sz w:val="24"/>
          <w:szCs w:val="24"/>
        </w:rPr>
        <w:t xml:space="preserve"> </w:t>
      </w:r>
      <w:r w:rsidRPr="00E858BC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858BC">
        <w:rPr>
          <w:bCs w:val="0"/>
          <w:sz w:val="24"/>
          <w:szCs w:val="24"/>
        </w:rPr>
        <w:t>Договор</w:t>
      </w:r>
      <w:r w:rsidRPr="00E858BC">
        <w:rPr>
          <w:bCs w:val="0"/>
          <w:sz w:val="24"/>
          <w:szCs w:val="24"/>
        </w:rPr>
        <w:t>у</w:t>
      </w:r>
      <w:r w:rsidR="00B80887" w:rsidRPr="00E858BC">
        <w:rPr>
          <w:bCs w:val="0"/>
          <w:sz w:val="24"/>
          <w:szCs w:val="24"/>
        </w:rPr>
        <w:t xml:space="preserve"> (п.</w:t>
      </w:r>
      <w:r w:rsidR="00991C07" w:rsidRPr="00E858BC">
        <w:rPr>
          <w:bCs w:val="0"/>
          <w:sz w:val="24"/>
          <w:szCs w:val="24"/>
        </w:rPr>
        <w:t xml:space="preserve"> </w:t>
      </w:r>
      <w:r w:rsidR="00B14B93" w:rsidRPr="00E858BC">
        <w:rPr>
          <w:bCs w:val="0"/>
          <w:sz w:val="24"/>
          <w:szCs w:val="24"/>
        </w:rPr>
        <w:fldChar w:fldCharType="begin"/>
      </w:r>
      <w:r w:rsidR="00991C07" w:rsidRPr="00E858BC">
        <w:rPr>
          <w:bCs w:val="0"/>
          <w:sz w:val="24"/>
          <w:szCs w:val="24"/>
        </w:rPr>
        <w:instrText xml:space="preserve"> REF _Ref472412231 \r \h </w:instrText>
      </w:r>
      <w:r w:rsidR="00E858BC">
        <w:rPr>
          <w:bCs w:val="0"/>
          <w:sz w:val="24"/>
          <w:szCs w:val="24"/>
        </w:rPr>
        <w:instrText xml:space="preserve"> \* MERGEFORMAT </w:instrText>
      </w:r>
      <w:r w:rsidR="00B14B93" w:rsidRPr="00E858BC">
        <w:rPr>
          <w:bCs w:val="0"/>
          <w:sz w:val="24"/>
          <w:szCs w:val="24"/>
        </w:rPr>
      </w:r>
      <w:r w:rsidR="00B14B93" w:rsidRPr="00E858BC">
        <w:rPr>
          <w:bCs w:val="0"/>
          <w:sz w:val="24"/>
          <w:szCs w:val="24"/>
        </w:rPr>
        <w:fldChar w:fldCharType="separate"/>
      </w:r>
      <w:r w:rsidR="00A1693F" w:rsidRPr="00E858BC">
        <w:rPr>
          <w:bCs w:val="0"/>
          <w:sz w:val="24"/>
          <w:szCs w:val="24"/>
        </w:rPr>
        <w:t>3.13</w:t>
      </w:r>
      <w:r w:rsidR="00B14B93" w:rsidRPr="00E858BC">
        <w:rPr>
          <w:bCs w:val="0"/>
          <w:sz w:val="24"/>
          <w:szCs w:val="24"/>
        </w:rPr>
        <w:fldChar w:fldCharType="end"/>
      </w:r>
      <w:r w:rsidR="00B80887" w:rsidRPr="00E858BC">
        <w:rPr>
          <w:bCs w:val="0"/>
          <w:sz w:val="24"/>
          <w:szCs w:val="24"/>
        </w:rPr>
        <w:t>)</w:t>
      </w:r>
      <w:r w:rsidR="00E858BC" w:rsidRPr="00E858BC">
        <w:rPr>
          <w:bCs w:val="0"/>
          <w:sz w:val="24"/>
          <w:szCs w:val="24"/>
        </w:rPr>
        <w:t>;</w:t>
      </w:r>
    </w:p>
    <w:p w:rsidR="00932C0A" w:rsidRPr="00E858BC" w:rsidRDefault="00E858BC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858BC">
        <w:rPr>
          <w:snapToGrid w:val="0"/>
          <w:sz w:val="24"/>
          <w:szCs w:val="24"/>
          <w:lang w:eastAsia="x-none"/>
        </w:rPr>
        <w:t xml:space="preserve">отказа </w:t>
      </w:r>
      <w:r w:rsidRPr="00E858BC">
        <w:rPr>
          <w:sz w:val="24"/>
          <w:szCs w:val="24"/>
          <w:lang w:val="x-none" w:eastAsia="x-none"/>
        </w:rPr>
        <w:t xml:space="preserve">Победителя или </w:t>
      </w:r>
      <w:r w:rsidRPr="00E858BC">
        <w:rPr>
          <w:sz w:val="24"/>
          <w:szCs w:val="24"/>
          <w:lang w:eastAsia="x-none"/>
        </w:rPr>
        <w:t>У</w:t>
      </w:r>
      <w:r w:rsidRPr="00E858BC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858BC">
        <w:rPr>
          <w:sz w:val="24"/>
          <w:szCs w:val="24"/>
          <w:lang w:eastAsia="x-none"/>
        </w:rPr>
        <w:t>У</w:t>
      </w:r>
      <w:r w:rsidRPr="00E858BC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858BC">
        <w:rPr>
          <w:sz w:val="24"/>
          <w:szCs w:val="24"/>
          <w:lang w:eastAsia="x-none"/>
        </w:rPr>
        <w:t>Д</w:t>
      </w:r>
      <w:r w:rsidRPr="00E858BC">
        <w:rPr>
          <w:sz w:val="24"/>
          <w:szCs w:val="24"/>
          <w:lang w:val="x-none" w:eastAsia="x-none"/>
        </w:rPr>
        <w:t>окументации</w:t>
      </w:r>
      <w:r w:rsidRPr="00E858BC">
        <w:rPr>
          <w:sz w:val="24"/>
          <w:szCs w:val="24"/>
          <w:lang w:eastAsia="x-none"/>
        </w:rPr>
        <w:t xml:space="preserve"> по запросу предложений</w:t>
      </w:r>
      <w:r w:rsidRPr="00E858BC">
        <w:rPr>
          <w:sz w:val="24"/>
          <w:szCs w:val="24"/>
        </w:rPr>
        <w:t>,</w:t>
      </w:r>
      <w:r w:rsidRPr="00E858BC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858BC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858BC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858BC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E858BC">
        <w:rPr>
          <w:bCs w:val="0"/>
          <w:sz w:val="24"/>
          <w:szCs w:val="24"/>
        </w:rPr>
        <w:t>.</w:t>
      </w:r>
    </w:p>
    <w:p w:rsidR="00932C0A" w:rsidRPr="00E858BC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E858BC">
        <w:rPr>
          <w:sz w:val="24"/>
          <w:szCs w:val="24"/>
        </w:rPr>
        <w:t xml:space="preserve">В случаях, указанных в п. </w:t>
      </w:r>
      <w:r w:rsidR="007B194E" w:rsidRPr="00E858BC">
        <w:fldChar w:fldCharType="begin"/>
      </w:r>
      <w:r w:rsidR="007B194E" w:rsidRPr="00E858BC">
        <w:instrText xml:space="preserve"> REF _Ref305753174 \r \h  \* MERGEFORMAT </w:instrText>
      </w:r>
      <w:r w:rsidR="007B194E" w:rsidRPr="00E858BC">
        <w:fldChar w:fldCharType="separate"/>
      </w:r>
      <w:r w:rsidR="00A1693F" w:rsidRPr="00E858BC">
        <w:rPr>
          <w:sz w:val="24"/>
          <w:szCs w:val="24"/>
        </w:rPr>
        <w:t>3.3.14.3.2</w:t>
      </w:r>
      <w:r w:rsidR="007B194E" w:rsidRPr="00E858BC">
        <w:fldChar w:fldCharType="end"/>
      </w:r>
      <w:r w:rsidRPr="00E858BC">
        <w:rPr>
          <w:sz w:val="24"/>
          <w:szCs w:val="24"/>
        </w:rPr>
        <w:t xml:space="preserve"> </w:t>
      </w:r>
      <w:r w:rsidR="009C744E" w:rsidRPr="00E858BC">
        <w:rPr>
          <w:sz w:val="24"/>
          <w:szCs w:val="24"/>
        </w:rPr>
        <w:t>Участник</w:t>
      </w:r>
      <w:r w:rsidRPr="00E858BC">
        <w:rPr>
          <w:sz w:val="24"/>
          <w:szCs w:val="24"/>
        </w:rPr>
        <w:t xml:space="preserve"> обязан выплатить </w:t>
      </w:r>
      <w:r w:rsidR="008D6766" w:rsidRPr="00E858BC">
        <w:rPr>
          <w:sz w:val="24"/>
          <w:szCs w:val="24"/>
        </w:rPr>
        <w:t>Организатору</w:t>
      </w:r>
      <w:r w:rsidRPr="00E858BC">
        <w:rPr>
          <w:sz w:val="24"/>
          <w:szCs w:val="24"/>
        </w:rPr>
        <w:t xml:space="preserve"> неустойку в размере </w:t>
      </w:r>
      <w:bookmarkEnd w:id="533"/>
      <w:r w:rsidR="000A7A8E" w:rsidRPr="00E858BC">
        <w:rPr>
          <w:sz w:val="24"/>
          <w:szCs w:val="24"/>
        </w:rPr>
        <w:t>3% от стоимости Заявки, с учетом НДС.</w:t>
      </w:r>
    </w:p>
    <w:p w:rsidR="00932C0A" w:rsidRPr="00E858BC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E858BC">
        <w:rPr>
          <w:sz w:val="24"/>
          <w:szCs w:val="24"/>
        </w:rPr>
        <w:t>Участник</w:t>
      </w:r>
      <w:r w:rsidR="00932C0A" w:rsidRPr="00E858BC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E858BC">
        <w:rPr>
          <w:sz w:val="24"/>
          <w:szCs w:val="24"/>
        </w:rPr>
        <w:t>Участник должен предоставить оригинал</w:t>
      </w:r>
      <w:r w:rsidRPr="00382A07">
        <w:rPr>
          <w:sz w:val="24"/>
          <w:szCs w:val="24"/>
        </w:rPr>
        <w:t xml:space="preserve">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  <w:lang w:eastAsia="ru-RU"/>
        </w:rPr>
        <w:t>5.12</w:t>
      </w:r>
      <w:r w:rsidR="007B194E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8625F9">
        <w:rPr>
          <w:spacing w:val="-1"/>
          <w:sz w:val="24"/>
          <w:szCs w:val="24"/>
        </w:rPr>
        <w:t xml:space="preserve">Документации </w:t>
      </w:r>
      <w:r w:rsidRPr="008625F9">
        <w:rPr>
          <w:sz w:val="24"/>
          <w:szCs w:val="24"/>
        </w:rPr>
        <w:t>(</w:t>
      </w:r>
      <w:r w:rsidRPr="008625F9">
        <w:rPr>
          <w:sz w:val="24"/>
          <w:szCs w:val="24"/>
          <w:lang w:eastAsia="ru-RU"/>
        </w:rPr>
        <w:t xml:space="preserve">подраздел </w:t>
      </w:r>
      <w:r w:rsidR="007B194E" w:rsidRPr="008625F9">
        <w:fldChar w:fldCharType="begin"/>
      </w:r>
      <w:r w:rsidR="007B194E" w:rsidRPr="008625F9">
        <w:instrText xml:space="preserve"> REF _Ref441574460 \r \h  \* MERGEFORMAT </w:instrText>
      </w:r>
      <w:r w:rsidR="007B194E" w:rsidRPr="008625F9">
        <w:fldChar w:fldCharType="separate"/>
      </w:r>
      <w:r w:rsidR="00A1693F" w:rsidRPr="008625F9">
        <w:rPr>
          <w:sz w:val="24"/>
          <w:szCs w:val="24"/>
          <w:lang w:eastAsia="ru-RU"/>
        </w:rPr>
        <w:t>5.13</w:t>
      </w:r>
      <w:r w:rsidR="007B194E" w:rsidRPr="008625F9">
        <w:fldChar w:fldCharType="end"/>
      </w:r>
      <w:r w:rsidRPr="008625F9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7B194E" w:rsidRPr="008625F9">
        <w:fldChar w:fldCharType="begin"/>
      </w:r>
      <w:r w:rsidR="007B194E" w:rsidRPr="008625F9">
        <w:instrText xml:space="preserve"> REF _Ref440289953 \r \h  \* MERGEFORMAT </w:instrText>
      </w:r>
      <w:r w:rsidR="007B194E" w:rsidRPr="008625F9">
        <w:fldChar w:fldCharType="separate"/>
      </w:r>
      <w:r w:rsidR="00A1693F" w:rsidRPr="008625F9">
        <w:rPr>
          <w:sz w:val="24"/>
          <w:szCs w:val="24"/>
        </w:rPr>
        <w:t>3.4.1.3</w:t>
      </w:r>
      <w:r w:rsidR="007B194E" w:rsidRPr="008625F9">
        <w:fldChar w:fldCharType="end"/>
      </w:r>
      <w:r w:rsidRPr="008625F9">
        <w:rPr>
          <w:sz w:val="24"/>
          <w:szCs w:val="24"/>
        </w:rPr>
        <w:t xml:space="preserve"> настоящей Документации, по адресу: </w:t>
      </w:r>
      <w:r w:rsidR="00DC32FC" w:rsidRPr="008625F9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8625F9">
        <w:rPr>
          <w:sz w:val="24"/>
          <w:szCs w:val="24"/>
        </w:rPr>
        <w:t>Горностаева</w:t>
      </w:r>
      <w:r w:rsidR="00DC32FC" w:rsidRPr="008625F9">
        <w:rPr>
          <w:sz w:val="24"/>
          <w:szCs w:val="24"/>
        </w:rPr>
        <w:t xml:space="preserve"> Татьяна Валентиновна, контактный телефон (495) 747-92-92</w:t>
      </w:r>
      <w:r w:rsidRPr="008625F9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</w:t>
      </w:r>
      <w:r w:rsidRPr="00382A07">
        <w:rPr>
          <w:sz w:val="24"/>
          <w:szCs w:val="24"/>
        </w:rPr>
        <w:t>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1.1.1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7B194E">
        <w:fldChar w:fldCharType="begin"/>
      </w:r>
      <w:r w:rsidR="007B194E">
        <w:instrText xml:space="preserve"> REF _Ref303323780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1.1.4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7B194E">
        <w:fldChar w:fldCharType="begin"/>
      </w:r>
      <w:r w:rsidR="007B194E">
        <w:instrText xml:space="preserve"> REF _Ref467569911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3.3.14.5</w:t>
      </w:r>
      <w:r w:rsidR="007B194E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): до момента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Денежные средства вносятся Участником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</w:t>
      </w:r>
      <w:r w:rsidRPr="008625F9">
        <w:rPr>
          <w:rFonts w:eastAsia="Calibri"/>
          <w:szCs w:val="24"/>
          <w:lang w:eastAsia="en-US"/>
        </w:rPr>
        <w:t xml:space="preserve">с Анкетой Участника (п. </w:t>
      </w:r>
      <w:r w:rsidR="007B194E" w:rsidRPr="008625F9">
        <w:fldChar w:fldCharType="begin"/>
      </w:r>
      <w:r w:rsidR="007B194E" w:rsidRPr="008625F9">
        <w:instrText xml:space="preserve"> REF _Ref55335823 \r \h  \* MERGEFORMAT </w:instrText>
      </w:r>
      <w:r w:rsidR="007B194E" w:rsidRPr="008625F9">
        <w:fldChar w:fldCharType="separate"/>
      </w:r>
      <w:r w:rsidR="00A1693F" w:rsidRPr="008625F9">
        <w:rPr>
          <w:rFonts w:eastAsia="Calibri"/>
          <w:szCs w:val="24"/>
          <w:lang w:eastAsia="en-US"/>
        </w:rPr>
        <w:t>5.6</w:t>
      </w:r>
      <w:r w:rsidR="007B194E" w:rsidRPr="008625F9">
        <w:fldChar w:fldCharType="end"/>
      </w:r>
      <w:r w:rsidRPr="008625F9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8625F9">
        <w:rPr>
          <w:rFonts w:eastAsia="Calibri"/>
          <w:szCs w:val="24"/>
          <w:lang w:eastAsia="en-US"/>
        </w:rPr>
        <w:t>Горностаевой</w:t>
      </w:r>
      <w:r w:rsidRPr="008625F9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FB1064" w:rsidRPr="008625F9">
          <w:rPr>
            <w:rFonts w:eastAsia="Calibri"/>
            <w:u w:val="single"/>
            <w:lang w:eastAsia="en-US"/>
          </w:rPr>
          <w:t>Gornostaeva.TV@mrsk-1.ru</w:t>
        </w:r>
      </w:hyperlink>
      <w:r w:rsidRPr="008625F9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8625F9">
        <w:rPr>
          <w:rFonts w:eastAsia="Calibri"/>
          <w:szCs w:val="24"/>
          <w:lang w:eastAsia="en-US"/>
        </w:rPr>
        <w:t>Организатору</w:t>
      </w:r>
      <w:r w:rsidRPr="008625F9">
        <w:rPr>
          <w:rFonts w:eastAsia="Calibri"/>
          <w:szCs w:val="24"/>
          <w:lang w:eastAsia="en-US"/>
        </w:rPr>
        <w:t xml:space="preserve"> </w:t>
      </w:r>
      <w:r w:rsidRPr="008625F9">
        <w:rPr>
          <w:szCs w:val="24"/>
        </w:rPr>
        <w:t>до момента истечения срока окончания</w:t>
      </w:r>
      <w:r w:rsidRPr="00DB5A15">
        <w:rPr>
          <w:szCs w:val="24"/>
        </w:rPr>
        <w:t xml:space="preserve">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>).</w:t>
      </w:r>
    </w:p>
    <w:p w:rsidR="006D2FCD" w:rsidRPr="008625F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DB5A15">
        <w:rPr>
          <w:rFonts w:eastAsia="Calibri"/>
          <w:szCs w:val="24"/>
          <w:lang w:eastAsia="en-US"/>
        </w:rPr>
        <w:lastRenderedPageBreak/>
        <w:t>Реквизиты</w:t>
      </w:r>
      <w:r w:rsidRPr="00DB5A15">
        <w:rPr>
          <w:szCs w:val="24"/>
        </w:rPr>
        <w:t xml:space="preserve">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 для перечисления денежных средств в качестве обеспечения </w:t>
      </w:r>
      <w:r w:rsidRPr="008625F9">
        <w:rPr>
          <w:szCs w:val="24"/>
        </w:rPr>
        <w:t>обязательств, связанных с участием в Запросе предложений и подачей Заявки:</w:t>
      </w:r>
      <w:bookmarkEnd w:id="538"/>
    </w:p>
    <w:p w:rsidR="006D2FCD" w:rsidRPr="008625F9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8625F9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8625F9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8625F9">
        <w:rPr>
          <w:sz w:val="24"/>
          <w:szCs w:val="24"/>
        </w:rPr>
        <w:t>ИНН/КПП: 6901067107/997450001</w:t>
      </w:r>
    </w:p>
    <w:p w:rsidR="006D2FCD" w:rsidRPr="008625F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625F9">
        <w:rPr>
          <w:sz w:val="24"/>
          <w:szCs w:val="24"/>
        </w:rPr>
        <w:t>р/с: 40702810000000019885 в ПАО РОСБАНК</w:t>
      </w:r>
    </w:p>
    <w:p w:rsidR="006D2FCD" w:rsidRPr="008625F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625F9">
        <w:rPr>
          <w:sz w:val="24"/>
          <w:szCs w:val="24"/>
        </w:rPr>
        <w:t>БИК: 044525256</w:t>
      </w:r>
    </w:p>
    <w:p w:rsidR="006D2FCD" w:rsidRPr="008625F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625F9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8625F9">
        <w:rPr>
          <w:rFonts w:eastAsia="Calibri"/>
          <w:szCs w:val="24"/>
          <w:lang w:eastAsia="en-US"/>
        </w:rPr>
        <w:t>Предоставленное</w:t>
      </w:r>
      <w:r w:rsidRPr="008625F9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</w:t>
      </w:r>
      <w:r w:rsidR="008D6766" w:rsidRPr="008625F9">
        <w:rPr>
          <w:szCs w:val="24"/>
        </w:rPr>
        <w:t>Организатора</w:t>
      </w:r>
      <w:r w:rsidRPr="008625F9">
        <w:rPr>
          <w:szCs w:val="24"/>
        </w:rPr>
        <w:t xml:space="preserve">, возвращается </w:t>
      </w:r>
      <w:r w:rsidR="008D6766" w:rsidRPr="008625F9">
        <w:rPr>
          <w:szCs w:val="24"/>
        </w:rPr>
        <w:t>Организатор</w:t>
      </w:r>
      <w:r w:rsidRPr="008625F9">
        <w:rPr>
          <w:szCs w:val="24"/>
        </w:rPr>
        <w:t>ом Участнику путем перечисления денежных</w:t>
      </w:r>
      <w:r w:rsidRPr="00DB5A15">
        <w:rPr>
          <w:szCs w:val="24"/>
        </w:rPr>
        <w:t xml:space="preserve">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 xml:space="preserve">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 течение семи рабочих дней со дня поступления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>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3.14</w:t>
      </w:r>
      <w:r w:rsidR="007B194E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9070"/>
      <w:r w:rsidRPr="00382A07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70529"/>
      <w:bookmarkStart w:id="552" w:name="_Toc468462442"/>
      <w:bookmarkStart w:id="553" w:name="_Toc469482035"/>
      <w:bookmarkStart w:id="554" w:name="_Toc472411809"/>
      <w:bookmarkStart w:id="555" w:name="_Toc498589071"/>
      <w:r w:rsidRPr="00382A07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8625F9">
        <w:rPr>
          <w:b/>
          <w:bCs w:val="0"/>
          <w:sz w:val="24"/>
          <w:szCs w:val="24"/>
        </w:rPr>
        <w:t xml:space="preserve">минут </w:t>
      </w:r>
      <w:r w:rsidR="0088079F" w:rsidRPr="008625F9">
        <w:rPr>
          <w:b/>
          <w:bCs w:val="0"/>
          <w:sz w:val="24"/>
          <w:szCs w:val="24"/>
        </w:rPr>
        <w:t>09</w:t>
      </w:r>
      <w:r w:rsidR="002B5044" w:rsidRPr="008625F9">
        <w:rPr>
          <w:b/>
          <w:bCs w:val="0"/>
          <w:sz w:val="24"/>
          <w:szCs w:val="24"/>
        </w:rPr>
        <w:t xml:space="preserve"> </w:t>
      </w:r>
      <w:r w:rsidR="0088079F" w:rsidRPr="008625F9">
        <w:rPr>
          <w:b/>
          <w:bCs w:val="0"/>
          <w:sz w:val="24"/>
          <w:szCs w:val="24"/>
        </w:rPr>
        <w:t>апреля</w:t>
      </w:r>
      <w:r w:rsidR="002B5044" w:rsidRPr="008625F9">
        <w:rPr>
          <w:b/>
          <w:bCs w:val="0"/>
          <w:sz w:val="24"/>
          <w:szCs w:val="24"/>
        </w:rPr>
        <w:t xml:space="preserve"> </w:t>
      </w:r>
      <w:r w:rsidR="009F25BF" w:rsidRPr="008625F9">
        <w:rPr>
          <w:b/>
          <w:bCs w:val="0"/>
          <w:sz w:val="24"/>
          <w:szCs w:val="24"/>
        </w:rPr>
        <w:t>2018</w:t>
      </w:r>
      <w:r w:rsidR="002B5044" w:rsidRPr="008625F9">
        <w:rPr>
          <w:b/>
          <w:bCs w:val="0"/>
          <w:sz w:val="24"/>
          <w:szCs w:val="24"/>
        </w:rPr>
        <w:t xml:space="preserve"> года</w:t>
      </w:r>
      <w:r w:rsidR="00BC2634" w:rsidRPr="008625F9">
        <w:rPr>
          <w:b/>
          <w:bCs w:val="0"/>
          <w:sz w:val="24"/>
          <w:szCs w:val="24"/>
        </w:rPr>
        <w:t xml:space="preserve">, </w:t>
      </w:r>
      <w:r w:rsidR="00BC2634" w:rsidRPr="008625F9">
        <w:rPr>
          <w:bCs w:val="0"/>
          <w:sz w:val="24"/>
          <w:szCs w:val="24"/>
        </w:rPr>
        <w:t>при этом предложенная Участником в Письме о подаче оферты</w:t>
      </w:r>
      <w:r w:rsidR="00BC2634" w:rsidRPr="00382A07">
        <w:rPr>
          <w:bCs w:val="0"/>
          <w:sz w:val="24"/>
          <w:szCs w:val="24"/>
        </w:rPr>
        <w:t xml:space="preserve">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5.1</w:t>
      </w:r>
      <w:r w:rsidR="007B194E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6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382A07">
        <w:rPr>
          <w:bCs w:val="0"/>
          <w:sz w:val="24"/>
          <w:szCs w:val="24"/>
        </w:rPr>
        <w:lastRenderedPageBreak/>
        <w:t xml:space="preserve">После наступления даты и времени завершения срока подачи Заявок Участниками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5" w:name="_Toc464120610"/>
      <w:bookmarkStart w:id="566" w:name="_Toc466970530"/>
      <w:bookmarkStart w:id="567" w:name="_Toc468462443"/>
      <w:bookmarkStart w:id="568" w:name="_Toc469482036"/>
      <w:bookmarkStart w:id="569" w:name="_Toc472411810"/>
      <w:bookmarkStart w:id="570" w:name="_Toc498589072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bookmarkEnd w:id="542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5.12</w:t>
      </w:r>
      <w:r w:rsidR="007B194E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5.13</w:t>
      </w:r>
      <w:r w:rsidR="007B194E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1" w:name="_Ref303683883"/>
      <w:bookmarkStart w:id="572" w:name="_Toc498589073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1"/>
      <w:bookmarkEnd w:id="572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3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4" w:name="_Ref468199992"/>
      <w:bookmarkStart w:id="575" w:name="_Ref468200102"/>
      <w:bookmarkStart w:id="576" w:name="_Toc498589074"/>
      <w:r w:rsidRPr="00382A07">
        <w:t>Оценка Заявок и проведение переговоров</w:t>
      </w:r>
      <w:bookmarkEnd w:id="573"/>
      <w:bookmarkEnd w:id="574"/>
      <w:bookmarkEnd w:id="575"/>
      <w:bookmarkEnd w:id="576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7" w:name="_Toc439323711"/>
      <w:bookmarkStart w:id="578" w:name="_Toc440357109"/>
      <w:bookmarkStart w:id="579" w:name="_Toc440359664"/>
      <w:bookmarkStart w:id="580" w:name="_Toc440632127"/>
      <w:bookmarkStart w:id="581" w:name="_Toc440875948"/>
      <w:bookmarkStart w:id="582" w:name="_Toc441130976"/>
      <w:bookmarkStart w:id="583" w:name="_Toc447269791"/>
      <w:bookmarkStart w:id="584" w:name="_Toc464120613"/>
      <w:bookmarkStart w:id="585" w:name="_Toc466970533"/>
      <w:bookmarkStart w:id="586" w:name="_Toc468462446"/>
      <w:bookmarkStart w:id="587" w:name="_Toc469482039"/>
      <w:bookmarkStart w:id="588" w:name="_Toc472411813"/>
      <w:bookmarkStart w:id="589" w:name="_Toc498589075"/>
      <w:r w:rsidRPr="00382A07">
        <w:rPr>
          <w:szCs w:val="24"/>
        </w:rPr>
        <w:t>Общие положения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>
        <w:rPr>
          <w:sz w:val="24"/>
          <w:szCs w:val="24"/>
        </w:rPr>
        <w:t>ах</w:t>
      </w:r>
      <w:r w:rsidR="008F7BD0" w:rsidRPr="00382A07">
        <w:rPr>
          <w:sz w:val="24"/>
          <w:szCs w:val="24"/>
        </w:rPr>
        <w:t xml:space="preserve"> </w:t>
      </w:r>
      <w:r w:rsidR="001A3C31" w:rsidRPr="00382A07">
        <w:rPr>
          <w:iCs/>
          <w:sz w:val="24"/>
          <w:szCs w:val="24"/>
        </w:rPr>
        <w:t>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382A07">
        <w:rPr>
          <w:bCs w:val="0"/>
          <w:sz w:val="24"/>
          <w:szCs w:val="24"/>
        </w:rPr>
        <w:lastRenderedPageBreak/>
        <w:t xml:space="preserve">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B194E">
        <w:fldChar w:fldCharType="begin"/>
      </w:r>
      <w:r w:rsidR="007B194E">
        <w:instrText xml:space="preserve"> REF _Ref93089454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3.6.2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B194E">
        <w:fldChar w:fldCharType="begin"/>
      </w:r>
      <w:r w:rsidR="007B194E">
        <w:instrText xml:space="preserve"> REF _Ref303670674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3.6.3</w:t>
      </w:r>
      <w:r w:rsidR="007B194E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0" w:name="_Ref93089454"/>
      <w:bookmarkStart w:id="591" w:name="_Toc439323712"/>
      <w:bookmarkStart w:id="592" w:name="_Toc440357110"/>
      <w:bookmarkStart w:id="593" w:name="_Toc440359665"/>
      <w:bookmarkStart w:id="594" w:name="_Toc440632128"/>
      <w:bookmarkStart w:id="595" w:name="_Toc440875949"/>
      <w:bookmarkStart w:id="596" w:name="_Toc441130977"/>
      <w:bookmarkStart w:id="597" w:name="_Toc447269792"/>
      <w:bookmarkStart w:id="598" w:name="_Toc464120614"/>
      <w:bookmarkStart w:id="599" w:name="_Toc466970534"/>
      <w:bookmarkStart w:id="600" w:name="_Toc468462447"/>
      <w:bookmarkStart w:id="601" w:name="_Toc469482040"/>
      <w:bookmarkStart w:id="602" w:name="_Toc472411814"/>
      <w:bookmarkStart w:id="603" w:name="_Toc498589076"/>
      <w:r w:rsidRPr="00382A07">
        <w:rPr>
          <w:szCs w:val="24"/>
        </w:rPr>
        <w:t>Отборочная стадия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4"/>
      <w:bookmarkEnd w:id="605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</w:t>
      </w:r>
      <w:r w:rsidRPr="00AF1516">
        <w:rPr>
          <w:sz w:val="24"/>
          <w:szCs w:val="24"/>
        </w:rPr>
        <w:t xml:space="preserve">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AF1516" w:rsidRPr="00AF151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_Ref444179578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5.10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AF1F3D">
        <w:rPr>
          <w:sz w:val="24"/>
          <w:szCs w:val="24"/>
        </w:rPr>
        <w:t xml:space="preserve"> </w:t>
      </w:r>
      <w:r w:rsidR="00AF1F3D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</w:t>
      </w:r>
      <w:r w:rsidR="008D6766">
        <w:rPr>
          <w:sz w:val="24"/>
          <w:szCs w:val="24"/>
        </w:rPr>
        <w:t>Организатор</w:t>
      </w:r>
      <w:r w:rsidRPr="00382A07">
        <w:rPr>
          <w:sz w:val="24"/>
          <w:szCs w:val="24"/>
        </w:rPr>
        <w:t xml:space="preserve">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</w:t>
      </w:r>
      <w:r w:rsidR="007B194E">
        <w:fldChar w:fldCharType="end"/>
      </w:r>
      <w:r w:rsidR="007F3FB7" w:rsidRPr="00382A07">
        <w:rPr>
          <w:sz w:val="24"/>
          <w:szCs w:val="24"/>
        </w:rPr>
        <w:t>).</w:t>
      </w:r>
      <w:bookmarkEnd w:id="606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7" w:name="_Ref303670674"/>
      <w:bookmarkStart w:id="608" w:name="_Toc439323713"/>
      <w:bookmarkStart w:id="609" w:name="_Toc440357111"/>
      <w:bookmarkStart w:id="610" w:name="_Toc440359666"/>
      <w:bookmarkStart w:id="611" w:name="_Toc440632129"/>
      <w:bookmarkStart w:id="612" w:name="_Toc440875950"/>
      <w:bookmarkStart w:id="613" w:name="_Toc441130978"/>
      <w:bookmarkStart w:id="614" w:name="_Toc447269793"/>
      <w:bookmarkStart w:id="615" w:name="_Toc464120615"/>
      <w:bookmarkStart w:id="616" w:name="_Toc466970535"/>
      <w:bookmarkStart w:id="617" w:name="_Toc468462448"/>
      <w:bookmarkStart w:id="618" w:name="_Toc469482041"/>
      <w:bookmarkStart w:id="619" w:name="_Toc472411815"/>
      <w:bookmarkStart w:id="620" w:name="_Toc498589077"/>
      <w:r w:rsidRPr="00382A07">
        <w:rPr>
          <w:szCs w:val="24"/>
        </w:rPr>
        <w:t>Проведение переговоров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1" w:name="_Ref306138385"/>
      <w:bookmarkStart w:id="622" w:name="_Toc439323714"/>
      <w:bookmarkStart w:id="623" w:name="_Toc440357112"/>
      <w:bookmarkStart w:id="624" w:name="_Toc440359667"/>
      <w:bookmarkStart w:id="625" w:name="_Toc440632130"/>
      <w:bookmarkStart w:id="626" w:name="_Toc440875951"/>
      <w:bookmarkStart w:id="627" w:name="_Toc441130979"/>
      <w:bookmarkStart w:id="628" w:name="_Toc447269794"/>
      <w:bookmarkStart w:id="629" w:name="_Toc464120616"/>
      <w:bookmarkStart w:id="630" w:name="_Toc466970536"/>
      <w:bookmarkStart w:id="631" w:name="_Toc468462449"/>
      <w:bookmarkStart w:id="632" w:name="_Toc469482042"/>
      <w:bookmarkStart w:id="633" w:name="_Toc472411816"/>
      <w:bookmarkStart w:id="634" w:name="_Toc498589078"/>
      <w:r w:rsidRPr="00382A07">
        <w:rPr>
          <w:szCs w:val="24"/>
        </w:rPr>
        <w:t>Оценочная стадия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>
        <w:rPr>
          <w:sz w:val="24"/>
          <w:szCs w:val="24"/>
        </w:rPr>
        <w:t>/Организатора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3.8</w:t>
      </w:r>
      <w:r w:rsidR="007B194E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5" w:name="_Ref303250967"/>
      <w:bookmarkStart w:id="636" w:name="_Toc305697378"/>
      <w:bookmarkStart w:id="637" w:name="_Toc498589079"/>
      <w:bookmarkStart w:id="638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5"/>
      <w:bookmarkEnd w:id="636"/>
      <w:bookmarkEnd w:id="637"/>
      <w:r w:rsidRPr="00382A07">
        <w:t xml:space="preserve"> </w:t>
      </w:r>
    </w:p>
    <w:bookmarkEnd w:id="638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2987"/>
      <w:r w:rsidRPr="00382A07">
        <w:rPr>
          <w:sz w:val="24"/>
          <w:szCs w:val="24"/>
          <w:lang w:eastAsia="ru-RU"/>
        </w:rPr>
        <w:lastRenderedPageBreak/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39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0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B194E">
        <w:fldChar w:fldCharType="begin"/>
      </w:r>
      <w:r w:rsidR="007B194E">
        <w:instrText xml:space="preserve"> REF _Ref465850064 \r \h  \* MERGEFORMAT </w:instrText>
      </w:r>
      <w:r w:rsidR="007B194E">
        <w:fldChar w:fldCharType="separate"/>
      </w:r>
      <w:r w:rsidR="00A1693F" w:rsidRPr="00A1693F">
        <w:rPr>
          <w:iCs/>
          <w:sz w:val="24"/>
          <w:szCs w:val="24"/>
          <w:lang w:eastAsia="ru-RU"/>
        </w:rPr>
        <w:t>3.7.9</w:t>
      </w:r>
      <w:r w:rsidR="007B194E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B194E">
        <w:fldChar w:fldCharType="begin"/>
      </w:r>
      <w:r w:rsidR="007B194E">
        <w:instrText xml:space="preserve"> REF _Ref306352987 \r \h  \* MERGEFORMAT </w:instrText>
      </w:r>
      <w:r w:rsidR="007B194E">
        <w:fldChar w:fldCharType="separate"/>
      </w:r>
      <w:r w:rsidR="00A1693F" w:rsidRPr="00A1693F">
        <w:rPr>
          <w:iCs/>
          <w:sz w:val="24"/>
          <w:szCs w:val="24"/>
          <w:lang w:eastAsia="ru-RU"/>
        </w:rPr>
        <w:t>3.7.3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7B194E">
        <w:fldChar w:fldCharType="begin"/>
      </w:r>
      <w:r w:rsidR="007B194E">
        <w:instrText xml:space="preserve"> REF _Ref306353005 \r \h  \* MERGEFORMAT </w:instrText>
      </w:r>
      <w:r w:rsidR="007B194E">
        <w:fldChar w:fldCharType="separate"/>
      </w:r>
      <w:r w:rsidR="00A1693F" w:rsidRPr="00A1693F">
        <w:rPr>
          <w:iCs/>
          <w:sz w:val="24"/>
          <w:szCs w:val="24"/>
          <w:lang w:eastAsia="ru-RU"/>
        </w:rPr>
        <w:t>3.7.5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1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2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2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</w:t>
      </w:r>
      <w:r w:rsidR="007B194E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7B194E">
        <w:fldChar w:fldCharType="begin"/>
      </w:r>
      <w:r w:rsidR="007B194E">
        <w:instrText xml:space="preserve"> REF _Ref468453355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3.7.8</w:t>
      </w:r>
      <w:r w:rsidR="007B194E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3.11.2</w:t>
      </w:r>
      <w:r w:rsidR="007B194E">
        <w:fldChar w:fldCharType="end"/>
      </w:r>
      <w:r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lastRenderedPageBreak/>
        <w:t>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3.11.2</w:t>
      </w:r>
      <w:r w:rsidR="007B194E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3" w:name="_Ref471821960"/>
      <w:bookmarkStart w:id="644" w:name="_Toc471986593"/>
      <w:bookmarkStart w:id="645" w:name="_Toc472409204"/>
      <w:bookmarkStart w:id="646" w:name="_Toc498589080"/>
      <w:bookmarkStart w:id="647" w:name="_Ref303681924"/>
      <w:bookmarkStart w:id="648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3"/>
      <w:bookmarkEnd w:id="644"/>
      <w:bookmarkEnd w:id="645"/>
      <w:bookmarkEnd w:id="646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8625F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</w:t>
      </w:r>
      <w:r w:rsidRPr="008625F9">
        <w:rPr>
          <w:sz w:val="24"/>
          <w:szCs w:val="24"/>
        </w:rPr>
        <w:t>оценки изложена в Приложении №3 к настоящей Документации).</w:t>
      </w:r>
    </w:p>
    <w:p w:rsidR="00031513" w:rsidRPr="008625F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8625F9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5F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B194E" w:rsidRPr="008625F9">
        <w:fldChar w:fldCharType="begin"/>
      </w:r>
      <w:r w:rsidR="007B194E" w:rsidRPr="008625F9">
        <w:instrText xml:space="preserve"> REF _Ref303251044 \r \h  \* MERGEFORMAT </w:instrText>
      </w:r>
      <w:r w:rsidR="007B194E" w:rsidRPr="008625F9">
        <w:fldChar w:fldCharType="separate"/>
      </w:r>
      <w:r w:rsidR="00A1693F" w:rsidRPr="008625F9">
        <w:rPr>
          <w:rFonts w:ascii="Times New Roman" w:hAnsi="Times New Roman" w:cs="Times New Roman"/>
          <w:sz w:val="24"/>
          <w:szCs w:val="24"/>
        </w:rPr>
        <w:t>3.10</w:t>
      </w:r>
      <w:r w:rsidR="007B194E" w:rsidRPr="008625F9">
        <w:fldChar w:fldCharType="end"/>
      </w:r>
      <w:r w:rsidRPr="008625F9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8625F9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8625F9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7B194E">
        <w:fldChar w:fldCharType="begin"/>
      </w:r>
      <w:r w:rsidR="007B194E">
        <w:instrText xml:space="preserve"> REF _Ref472411304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3.3.7.1</w:t>
      </w:r>
      <w:r w:rsidR="007B194E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9" w:name="_Ref472412060"/>
      <w:bookmarkStart w:id="650" w:name="_Ref472412072"/>
      <w:bookmarkStart w:id="651" w:name="_Toc498589081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7"/>
      <w:bookmarkEnd w:id="648"/>
      <w:bookmarkEnd w:id="649"/>
      <w:bookmarkEnd w:id="650"/>
      <w:bookmarkEnd w:id="651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2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2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3" w:name="_Ref303251044"/>
      <w:bookmarkStart w:id="654" w:name="_Toc498589082"/>
      <w:bookmarkStart w:id="655" w:name="_Ref191386295"/>
      <w:r w:rsidRPr="00382A07">
        <w:t>Признание запроса предложений несостоявшимся</w:t>
      </w:r>
      <w:bookmarkEnd w:id="653"/>
      <w:bookmarkEnd w:id="654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6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6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7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8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8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59" w:name="_Ref465670219"/>
      <w:bookmarkStart w:id="660" w:name="_Toc468441704"/>
      <w:bookmarkStart w:id="661" w:name="_Toc498589083"/>
      <w:bookmarkStart w:id="662" w:name="_Ref303683929"/>
      <w:r w:rsidRPr="004A1A68">
        <w:rPr>
          <w:bCs w:val="0"/>
        </w:rPr>
        <w:t>Антидемпинговые меры</w:t>
      </w:r>
      <w:bookmarkEnd w:id="659"/>
      <w:bookmarkEnd w:id="660"/>
      <w:bookmarkEnd w:id="661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B194E">
        <w:fldChar w:fldCharType="begin"/>
      </w:r>
      <w:r w:rsidR="007B194E">
        <w:instrText xml:space="preserve"> REF _Ref468456963 \r \h  \* MERGEFORMAT </w:instrText>
      </w:r>
      <w:r w:rsidR="007B194E">
        <w:fldChar w:fldCharType="separate"/>
      </w:r>
      <w:r w:rsidR="00A1693F" w:rsidRPr="00A1693F">
        <w:rPr>
          <w:rFonts w:eastAsia="Times New Roman,Italic"/>
          <w:iCs/>
          <w:sz w:val="24"/>
          <w:szCs w:val="24"/>
        </w:rPr>
        <w:t>3.3.7</w:t>
      </w:r>
      <w:r w:rsidR="007B194E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3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3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1693F" w:rsidRPr="00A1693F">
        <w:rPr>
          <w:bCs/>
          <w:sz w:val="24"/>
          <w:szCs w:val="24"/>
        </w:rPr>
        <w:t>3.11.2</w:t>
      </w:r>
      <w:r w:rsidR="007B194E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7B194E">
        <w:fldChar w:fldCharType="begin"/>
      </w:r>
      <w:r w:rsidR="007B194E">
        <w:instrText xml:space="preserve"> REF _Ref468457053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3.6.2.5</w:t>
      </w:r>
      <w:r w:rsidR="007B194E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="007929A7"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3.13.4</w:t>
      </w:r>
      <w:r w:rsidR="007B194E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4" w:name="_Ref468462141"/>
      <w:bookmarkStart w:id="665" w:name="_Toc498589084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5"/>
      <w:bookmarkEnd w:id="662"/>
      <w:bookmarkEnd w:id="664"/>
      <w:bookmarkEnd w:id="665"/>
    </w:p>
    <w:p w:rsidR="00A1693F" w:rsidRPr="00A1693F" w:rsidRDefault="00A1693F" w:rsidP="00A1693F">
      <w:pPr>
        <w:widowControl w:val="0"/>
        <w:numPr>
          <w:ilvl w:val="2"/>
          <w:numId w:val="91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</w:t>
      </w:r>
      <w:r w:rsidRPr="00A1693F">
        <w:rPr>
          <w:bCs w:val="0"/>
          <w:sz w:val="24"/>
          <w:szCs w:val="24"/>
        </w:rPr>
        <w:t>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A1693F" w:rsidRPr="00A1693F" w:rsidRDefault="00A1693F" w:rsidP="00A1693F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A1693F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A1693F">
        <w:rPr>
          <w:color w:val="000000"/>
          <w:sz w:val="24"/>
          <w:szCs w:val="24"/>
          <w:lang w:eastAsia="x-none"/>
        </w:rPr>
        <w:t xml:space="preserve">(Протоколе) </w:t>
      </w:r>
      <w:r w:rsidRPr="00A1693F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1693F" w:rsidRPr="00A1693F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A1693F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A1693F">
        <w:rPr>
          <w:bCs w:val="0"/>
          <w:sz w:val="24"/>
          <w:szCs w:val="24"/>
        </w:rPr>
        <w:t xml:space="preserve">Победителя </w:t>
      </w:r>
      <w:r w:rsidRPr="00A1693F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A1693F">
        <w:rPr>
          <w:bCs w:val="0"/>
          <w:sz w:val="24"/>
          <w:szCs w:val="24"/>
        </w:rPr>
        <w:t>Победителя</w:t>
      </w:r>
      <w:r w:rsidRPr="00A1693F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A1693F">
        <w:rPr>
          <w:bCs w:val="0"/>
          <w:sz w:val="24"/>
          <w:szCs w:val="24"/>
        </w:rPr>
        <w:t>Победителя</w:t>
      </w:r>
      <w:r w:rsidRPr="00A1693F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A1693F" w:rsidRPr="00A1693F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A1693F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A1693F">
        <w:rPr>
          <w:bCs w:val="0"/>
          <w:sz w:val="24"/>
          <w:szCs w:val="24"/>
        </w:rPr>
        <w:t>Победителя</w:t>
      </w:r>
      <w:r w:rsidRPr="00A1693F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A1693F" w:rsidRDefault="00A1693F" w:rsidP="00A1693F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A1693F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A1693F">
        <w:rPr>
          <w:sz w:val="24"/>
          <w:szCs w:val="24"/>
        </w:rPr>
        <w:t>Победителя</w:t>
      </w:r>
      <w:r w:rsidRPr="00A1693F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A1693F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A1693F">
        <w:rPr>
          <w:rStyle w:val="adskobk"/>
          <w:sz w:val="24"/>
          <w:szCs w:val="24"/>
        </w:rPr>
        <w:t>д</w:t>
      </w:r>
      <w:r w:rsidR="00123C70" w:rsidRPr="00A1693F">
        <w:rPr>
          <w:rStyle w:val="adskobk"/>
          <w:sz w:val="24"/>
          <w:szCs w:val="24"/>
        </w:rPr>
        <w:t>оговор</w:t>
      </w:r>
      <w:r w:rsidRPr="00A1693F">
        <w:rPr>
          <w:rStyle w:val="adskobk"/>
          <w:sz w:val="24"/>
          <w:szCs w:val="24"/>
        </w:rPr>
        <w:t>ных переговоров</w:t>
      </w:r>
      <w:r w:rsidR="00E60F8E" w:rsidRPr="00A1693F">
        <w:rPr>
          <w:rStyle w:val="adskobk"/>
          <w:sz w:val="24"/>
          <w:szCs w:val="24"/>
        </w:rPr>
        <w:t>,</w:t>
      </w:r>
      <w:r w:rsidR="00E60F8E" w:rsidRPr="00A1693F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6" w:name="_Ref294695403"/>
      <w:bookmarkStart w:id="667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lastRenderedPageBreak/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6"/>
      <w:bookmarkEnd w:id="667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3.11</w:t>
      </w:r>
      <w:r w:rsidR="007B194E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8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8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 xml:space="preserve"> 1.2.6 </w:t>
      </w:r>
      <w:r w:rsidR="007B194E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_Ref294695403 \n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3.12.3</w:t>
      </w:r>
      <w:r w:rsidR="007B194E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B14B93">
        <w:fldChar w:fldCharType="separate"/>
      </w:r>
      <w:r w:rsidR="00A1693F">
        <w:rPr>
          <w:bCs w:val="0"/>
          <w:sz w:val="24"/>
          <w:szCs w:val="24"/>
        </w:rPr>
        <w:t>3.13</w:t>
      </w:r>
      <w:r w:rsidR="00B14B93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7B194E">
        <w:fldChar w:fldCharType="begin"/>
      </w:r>
      <w:r w:rsidR="007B194E">
        <w:instrText xml:space="preserve"> REF _Ref466909528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3.3.8.9</w:t>
      </w:r>
      <w:r w:rsidR="007B194E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9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_Ref305979053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3.12.5</w:t>
      </w:r>
      <w:r w:rsidR="007B194E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69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1018D6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Toc181693189"/>
      <w:bookmarkStart w:id="672" w:name="_Ref190680463"/>
      <w:bookmarkStart w:id="673" w:name="_Ref306140410"/>
      <w:bookmarkStart w:id="674" w:name="_Ref306142159"/>
      <w:bookmarkStart w:id="675" w:name="_Ref468200380"/>
      <w:bookmarkStart w:id="676" w:name="_Ref468200508"/>
      <w:bookmarkStart w:id="677" w:name="_Ref303102866"/>
      <w:bookmarkStart w:id="678" w:name="_Toc305835589"/>
      <w:bookmarkStart w:id="679" w:name="_Ref303683952"/>
      <w:bookmarkStart w:id="680" w:name="__RefNumPara__840_922829174"/>
      <w:bookmarkEnd w:id="670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</w:t>
      </w:r>
      <w:r w:rsidRPr="001018D6">
        <w:rPr>
          <w:sz w:val="24"/>
          <w:szCs w:val="24"/>
        </w:rPr>
        <w:lastRenderedPageBreak/>
        <w:t xml:space="preserve">заключенного с Участником закупки, которому предоставлен приоритет при поставке продукции российского происхождения (раздел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3.8</w:t>
      </w:r>
      <w:r w:rsidR="007B194E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72412218"/>
      <w:bookmarkStart w:id="682" w:name="_Ref472412231"/>
      <w:bookmarkStart w:id="683" w:name="_Ref472412248"/>
      <w:bookmarkStart w:id="684" w:name="_Toc498589085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1"/>
      <w:bookmarkEnd w:id="672"/>
      <w:bookmarkEnd w:id="673"/>
      <w:bookmarkEnd w:id="674"/>
      <w:bookmarkEnd w:id="675"/>
      <w:bookmarkEnd w:id="676"/>
      <w:bookmarkEnd w:id="681"/>
      <w:bookmarkEnd w:id="682"/>
      <w:bookmarkEnd w:id="683"/>
      <w:bookmarkEnd w:id="684"/>
      <w:r w:rsidRPr="001018D6">
        <w:t xml:space="preserve"> </w:t>
      </w:r>
      <w:bookmarkEnd w:id="677"/>
      <w:bookmarkEnd w:id="678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5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5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</w:t>
      </w:r>
      <w:r w:rsidRPr="004A1A68">
        <w:rPr>
          <w:sz w:val="24"/>
          <w:szCs w:val="24"/>
        </w:rPr>
        <w:t>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_Ref468973820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3.3.14.4.4</w:t>
      </w:r>
      <w:r w:rsidR="007B194E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_Ref468462141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3.12</w:t>
      </w:r>
      <w:r w:rsidR="007B194E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6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_Ref468462243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3.12.6</w:t>
      </w:r>
      <w:r w:rsidR="007B194E">
        <w:fldChar w:fldCharType="end"/>
      </w:r>
      <w:r w:rsidRPr="004A1A68">
        <w:rPr>
          <w:sz w:val="24"/>
          <w:szCs w:val="24"/>
        </w:rPr>
        <w:t>.</w:t>
      </w:r>
      <w:bookmarkEnd w:id="686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Ref303694483"/>
      <w:bookmarkStart w:id="688" w:name="_Toc305835590"/>
      <w:bookmarkStart w:id="689" w:name="_Ref306140451"/>
      <w:bookmarkStart w:id="690" w:name="_Toc498589086"/>
      <w:r w:rsidRPr="004A1A68">
        <w:t xml:space="preserve">Уведомление о результатах </w:t>
      </w:r>
      <w:bookmarkEnd w:id="687"/>
      <w:bookmarkEnd w:id="688"/>
      <w:r w:rsidRPr="004A1A68">
        <w:t>запроса предложений</w:t>
      </w:r>
      <w:bookmarkEnd w:id="689"/>
      <w:bookmarkEnd w:id="690"/>
    </w:p>
    <w:bookmarkEnd w:id="679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A1693F" w:rsidRPr="00A1693F">
        <w:rPr>
          <w:iCs/>
          <w:sz w:val="24"/>
          <w:szCs w:val="24"/>
        </w:rPr>
        <w:t>1.1.1</w:t>
      </w:r>
      <w:r w:rsidR="007B194E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1" w:name="_Ref440270568"/>
      <w:bookmarkStart w:id="692" w:name="_Ref440274159"/>
      <w:bookmarkStart w:id="693" w:name="_Ref440292555"/>
      <w:bookmarkStart w:id="694" w:name="_Ref440292779"/>
      <w:bookmarkStart w:id="695" w:name="_Toc498589087"/>
      <w:r w:rsidRPr="00382A07">
        <w:rPr>
          <w:szCs w:val="24"/>
        </w:rPr>
        <w:lastRenderedPageBreak/>
        <w:t>Техническая часть</w:t>
      </w:r>
      <w:bookmarkEnd w:id="691"/>
      <w:bookmarkEnd w:id="692"/>
      <w:bookmarkEnd w:id="693"/>
      <w:bookmarkEnd w:id="694"/>
      <w:bookmarkEnd w:id="695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6" w:name="_Toc176064096"/>
      <w:bookmarkStart w:id="697" w:name="_Toc176338524"/>
      <w:bookmarkStart w:id="698" w:name="_Toc180399752"/>
      <w:bookmarkStart w:id="699" w:name="_Toc191205941"/>
      <w:bookmarkStart w:id="700" w:name="_Toc194315544"/>
      <w:bookmarkStart w:id="701" w:name="_Toc423421725"/>
      <w:bookmarkStart w:id="702" w:name="_Toc498589088"/>
      <w:r w:rsidRPr="00382A07">
        <w:t>Общие требования к условиям поставки продукции</w:t>
      </w:r>
      <w:bookmarkStart w:id="703" w:name="_Toc176064097"/>
      <w:bookmarkStart w:id="704" w:name="_Toc176338525"/>
      <w:bookmarkStart w:id="705" w:name="_Toc180399753"/>
      <w:bookmarkStart w:id="706" w:name="_Toc189457101"/>
      <w:bookmarkStart w:id="707" w:name="_Toc189461737"/>
      <w:bookmarkStart w:id="708" w:name="_Toc189462011"/>
      <w:bookmarkStart w:id="709" w:name="_Toc191273610"/>
      <w:bookmarkStart w:id="710" w:name="_Toc167189319"/>
      <w:bookmarkStart w:id="711" w:name="_Toc168725254"/>
      <w:bookmarkEnd w:id="696"/>
      <w:bookmarkEnd w:id="697"/>
      <w:bookmarkEnd w:id="698"/>
      <w:bookmarkEnd w:id="699"/>
      <w:bookmarkEnd w:id="700"/>
      <w:bookmarkEnd w:id="701"/>
      <w:bookmarkEnd w:id="70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2" w:name="_Toc439166308"/>
      <w:bookmarkStart w:id="713" w:name="_Toc439170656"/>
      <w:bookmarkStart w:id="714" w:name="_Toc439172758"/>
      <w:bookmarkStart w:id="715" w:name="_Toc439173202"/>
      <w:bookmarkStart w:id="716" w:name="_Toc439238196"/>
      <w:bookmarkStart w:id="717" w:name="_Toc439252748"/>
      <w:bookmarkStart w:id="718" w:name="_Toc439323606"/>
      <w:bookmarkStart w:id="719" w:name="_Toc439323722"/>
      <w:bookmarkStart w:id="720" w:name="_Toc440357120"/>
      <w:bookmarkStart w:id="721" w:name="_Toc440359675"/>
      <w:bookmarkStart w:id="722" w:name="_Toc440632139"/>
      <w:bookmarkStart w:id="723" w:name="_Toc440875960"/>
      <w:bookmarkStart w:id="724" w:name="_Toc441130988"/>
      <w:bookmarkStart w:id="725" w:name="_Toc447269803"/>
      <w:bookmarkStart w:id="726" w:name="_Toc464120625"/>
      <w:bookmarkStart w:id="727" w:name="_Toc466970545"/>
      <w:bookmarkStart w:id="728" w:name="_Toc468462459"/>
      <w:bookmarkStart w:id="729" w:name="_Toc469482052"/>
      <w:bookmarkStart w:id="730" w:name="_Toc472411827"/>
      <w:bookmarkStart w:id="731" w:name="_Toc498589089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2" w:name="_Toc439166309"/>
      <w:bookmarkStart w:id="733" w:name="_Toc439170657"/>
      <w:bookmarkStart w:id="734" w:name="_Toc439172759"/>
      <w:bookmarkStart w:id="735" w:name="_Toc439173203"/>
      <w:bookmarkStart w:id="736" w:name="_Toc439238197"/>
      <w:bookmarkStart w:id="737" w:name="_Toc439252749"/>
      <w:bookmarkStart w:id="738" w:name="_Toc439323607"/>
      <w:bookmarkStart w:id="739" w:name="_Toc439323723"/>
      <w:bookmarkStart w:id="740" w:name="_Toc440357121"/>
      <w:bookmarkStart w:id="741" w:name="_Toc440359676"/>
      <w:bookmarkStart w:id="742" w:name="_Toc440632140"/>
      <w:bookmarkStart w:id="743" w:name="_Toc440875961"/>
      <w:bookmarkStart w:id="744" w:name="_Toc441130989"/>
      <w:bookmarkStart w:id="745" w:name="_Toc447269804"/>
      <w:bookmarkStart w:id="746" w:name="_Toc464120626"/>
      <w:bookmarkStart w:id="747" w:name="_Toc466970546"/>
      <w:bookmarkStart w:id="748" w:name="_Toc468462460"/>
      <w:bookmarkStart w:id="749" w:name="_Toc469482053"/>
      <w:bookmarkStart w:id="750" w:name="_Toc472411828"/>
      <w:bookmarkStart w:id="751" w:name="_Toc498589090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8D6766">
        <w:rPr>
          <w:b w:val="0"/>
          <w:szCs w:val="24"/>
        </w:rPr>
        <w:t xml:space="preserve"> и ПАО «МРСК Центра и Приволжья»</w:t>
      </w:r>
      <w:r w:rsidRPr="00382A07">
        <w:rPr>
          <w:b w:val="0"/>
          <w:szCs w:val="24"/>
        </w:rPr>
        <w:t>.</w:t>
      </w:r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:rsidR="002B5044" w:rsidRPr="00382A07" w:rsidRDefault="002B5044" w:rsidP="0021751A">
      <w:pPr>
        <w:pStyle w:val="2"/>
        <w:ind w:left="1701" w:hanging="1134"/>
      </w:pPr>
      <w:bookmarkStart w:id="752" w:name="_Toc423421726"/>
      <w:bookmarkStart w:id="753" w:name="_Ref450646963"/>
      <w:bookmarkStart w:id="754" w:name="_Toc498589091"/>
      <w:r w:rsidRPr="00382A07">
        <w:t>Перечень, объемы и характеристики закупаемой продукции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52"/>
      <w:bookmarkEnd w:id="753"/>
      <w:bookmarkEnd w:id="754"/>
    </w:p>
    <w:p w:rsidR="002B5044" w:rsidRPr="008625F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5" w:name="_Toc439166311"/>
      <w:bookmarkStart w:id="756" w:name="_Toc439170659"/>
      <w:bookmarkStart w:id="757" w:name="_Toc439172761"/>
      <w:bookmarkStart w:id="758" w:name="_Toc439173205"/>
      <w:bookmarkStart w:id="759" w:name="_Toc439238199"/>
      <w:bookmarkStart w:id="760" w:name="_Toc439252751"/>
      <w:bookmarkStart w:id="761" w:name="_Toc439323609"/>
      <w:bookmarkStart w:id="762" w:name="_Toc439323725"/>
      <w:bookmarkStart w:id="763" w:name="_Toc440357123"/>
      <w:bookmarkStart w:id="764" w:name="_Toc440359678"/>
      <w:bookmarkStart w:id="765" w:name="_Toc440632142"/>
      <w:bookmarkStart w:id="766" w:name="_Toc440875963"/>
      <w:bookmarkStart w:id="767" w:name="_Toc441130991"/>
      <w:bookmarkStart w:id="768" w:name="_Toc447269806"/>
      <w:bookmarkStart w:id="769" w:name="_Toc464120628"/>
      <w:bookmarkStart w:id="770" w:name="_Toc466970548"/>
      <w:bookmarkStart w:id="771" w:name="_Toc468462462"/>
      <w:bookmarkStart w:id="772" w:name="_Toc469482055"/>
      <w:bookmarkStart w:id="773" w:name="_Toc472411830"/>
      <w:bookmarkStart w:id="774" w:name="_Toc498589092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ое(</w:t>
      </w:r>
      <w:r w:rsidRPr="00382A07">
        <w:rPr>
          <w:b w:val="0"/>
          <w:szCs w:val="24"/>
        </w:rPr>
        <w:t>ие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8625F9">
        <w:rPr>
          <w:b w:val="0"/>
          <w:szCs w:val="24"/>
        </w:rPr>
        <w:t xml:space="preserve">Лоту №1 (подраздел </w:t>
      </w:r>
      <w:r w:rsidR="007B194E" w:rsidRPr="008625F9">
        <w:fldChar w:fldCharType="begin"/>
      </w:r>
      <w:r w:rsidR="007B194E" w:rsidRPr="008625F9">
        <w:instrText xml:space="preserve"> REF _Ref440275279 \r \h  \* MERGEFORMAT </w:instrText>
      </w:r>
      <w:r w:rsidR="007B194E" w:rsidRPr="008625F9">
        <w:fldChar w:fldCharType="separate"/>
      </w:r>
      <w:r w:rsidR="00A1693F" w:rsidRPr="008625F9">
        <w:rPr>
          <w:b w:val="0"/>
          <w:szCs w:val="24"/>
        </w:rPr>
        <w:t>1.1.4</w:t>
      </w:r>
      <w:r w:rsidR="007B194E" w:rsidRPr="008625F9">
        <w:fldChar w:fldCharType="end"/>
      </w:r>
      <w:r w:rsidR="00A154B7" w:rsidRPr="008625F9">
        <w:rPr>
          <w:b w:val="0"/>
          <w:szCs w:val="24"/>
        </w:rPr>
        <w:t>)</w:t>
      </w:r>
      <w:r w:rsidRPr="008625F9">
        <w:rPr>
          <w:b w:val="0"/>
          <w:szCs w:val="24"/>
        </w:rPr>
        <w:t xml:space="preserve"> изложен</w:t>
      </w:r>
      <w:r w:rsidR="00F463E8" w:rsidRPr="008625F9">
        <w:rPr>
          <w:b w:val="0"/>
          <w:szCs w:val="24"/>
        </w:rPr>
        <w:t>о(</w:t>
      </w:r>
      <w:r w:rsidRPr="008625F9">
        <w:rPr>
          <w:b w:val="0"/>
          <w:szCs w:val="24"/>
        </w:rPr>
        <w:t>ы</w:t>
      </w:r>
      <w:r w:rsidR="00F463E8" w:rsidRPr="008625F9">
        <w:rPr>
          <w:b w:val="0"/>
          <w:szCs w:val="24"/>
        </w:rPr>
        <w:t>)</w:t>
      </w:r>
      <w:r w:rsidRPr="008625F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8625F9">
        <w:rPr>
          <w:b w:val="0"/>
          <w:szCs w:val="24"/>
        </w:rPr>
        <w:t>Участник</w:t>
      </w:r>
      <w:r w:rsidRPr="008625F9">
        <w:rPr>
          <w:b w:val="0"/>
          <w:szCs w:val="24"/>
        </w:rPr>
        <w:t>ам вместе с ней в качестве отдельного документа.</w:t>
      </w:r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</w:p>
    <w:p w:rsidR="00951E53" w:rsidRPr="008625F9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5" w:name="_Toc464120629"/>
      <w:bookmarkStart w:id="776" w:name="_Toc466970549"/>
      <w:bookmarkStart w:id="777" w:name="_Toc468462463"/>
      <w:bookmarkStart w:id="778" w:name="_Toc469482056"/>
      <w:bookmarkStart w:id="779" w:name="_Toc472411831"/>
      <w:bookmarkStart w:id="780" w:name="_Toc498589093"/>
      <w:bookmarkStart w:id="781" w:name="_Ref194832984"/>
      <w:bookmarkStart w:id="782" w:name="_Ref197686508"/>
      <w:bookmarkStart w:id="783" w:name="_Toc423421727"/>
      <w:r w:rsidRPr="008625F9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5"/>
      <w:bookmarkEnd w:id="776"/>
      <w:bookmarkEnd w:id="777"/>
      <w:bookmarkEnd w:id="778"/>
      <w:bookmarkEnd w:id="779"/>
      <w:bookmarkEnd w:id="780"/>
    </w:p>
    <w:p w:rsidR="002B5044" w:rsidRPr="008625F9" w:rsidRDefault="002B5044" w:rsidP="0021751A">
      <w:pPr>
        <w:pStyle w:val="2"/>
        <w:ind w:left="1701" w:hanging="1134"/>
      </w:pPr>
      <w:bookmarkStart w:id="784" w:name="_Toc498589094"/>
      <w:r w:rsidRPr="008625F9">
        <w:t>Требование к поставляемой продукции</w:t>
      </w:r>
      <w:bookmarkEnd w:id="781"/>
      <w:bookmarkEnd w:id="782"/>
      <w:bookmarkEnd w:id="783"/>
      <w:bookmarkEnd w:id="784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5" w:name="_Toc439166313"/>
      <w:bookmarkStart w:id="786" w:name="_Toc439170661"/>
      <w:bookmarkStart w:id="787" w:name="_Toc439172763"/>
      <w:bookmarkStart w:id="788" w:name="_Toc439173207"/>
      <w:bookmarkStart w:id="789" w:name="_Toc439238201"/>
      <w:bookmarkStart w:id="790" w:name="_Toc439252753"/>
      <w:bookmarkStart w:id="791" w:name="_Toc439323611"/>
      <w:bookmarkStart w:id="792" w:name="_Toc439323727"/>
      <w:bookmarkStart w:id="793" w:name="_Toc440357125"/>
      <w:bookmarkStart w:id="794" w:name="_Toc440359680"/>
      <w:bookmarkStart w:id="795" w:name="_Toc440632144"/>
      <w:bookmarkStart w:id="796" w:name="_Toc440875965"/>
      <w:bookmarkStart w:id="797" w:name="_Toc441130993"/>
      <w:bookmarkStart w:id="798" w:name="_Toc447269808"/>
      <w:bookmarkStart w:id="799" w:name="_Toc464120631"/>
      <w:bookmarkStart w:id="800" w:name="_Toc466970551"/>
      <w:bookmarkStart w:id="801" w:name="_Toc468462465"/>
      <w:bookmarkStart w:id="802" w:name="_Toc469482058"/>
      <w:bookmarkStart w:id="803" w:name="_Toc472411833"/>
      <w:bookmarkStart w:id="804" w:name="_Toc498589095"/>
      <w:bookmarkStart w:id="805" w:name="_Ref194833053"/>
      <w:bookmarkStart w:id="806" w:name="_Ref223496951"/>
      <w:bookmarkStart w:id="807" w:name="_Ref223496970"/>
      <w:r w:rsidRPr="008625F9">
        <w:rPr>
          <w:b w:val="0"/>
          <w:szCs w:val="24"/>
        </w:rPr>
        <w:t>Участник</w:t>
      </w:r>
      <w:r w:rsidR="002B5044" w:rsidRPr="008625F9">
        <w:rPr>
          <w:b w:val="0"/>
          <w:szCs w:val="24"/>
        </w:rPr>
        <w:t xml:space="preserve"> в составе свое</w:t>
      </w:r>
      <w:r w:rsidR="00841A6F" w:rsidRPr="008625F9">
        <w:rPr>
          <w:b w:val="0"/>
          <w:szCs w:val="24"/>
        </w:rPr>
        <w:t>й</w:t>
      </w:r>
      <w:r w:rsidR="002B5044" w:rsidRPr="008625F9">
        <w:rPr>
          <w:b w:val="0"/>
          <w:szCs w:val="24"/>
        </w:rPr>
        <w:t xml:space="preserve"> </w:t>
      </w:r>
      <w:r w:rsidR="00841A6F" w:rsidRPr="008625F9">
        <w:rPr>
          <w:b w:val="0"/>
          <w:szCs w:val="24"/>
        </w:rPr>
        <w:t>Заявки</w:t>
      </w:r>
      <w:r w:rsidR="002B5044" w:rsidRPr="008625F9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8625F9">
        <w:rPr>
          <w:b w:val="0"/>
          <w:szCs w:val="24"/>
        </w:rPr>
        <w:t>желательное требование, предоставляется Участником</w:t>
      </w:r>
      <w:bookmarkStart w:id="808" w:name="_GoBack"/>
      <w:bookmarkEnd w:id="808"/>
      <w:r w:rsidR="00953987" w:rsidRPr="00382A07">
        <w:rPr>
          <w:b w:val="0"/>
          <w:szCs w:val="24"/>
        </w:rPr>
        <w:t xml:space="preserve"> при наличии</w:t>
      </w:r>
      <w:r w:rsidR="002B5044" w:rsidRPr="00382A07">
        <w:rPr>
          <w:b w:val="0"/>
          <w:szCs w:val="24"/>
        </w:rPr>
        <w:t>).</w:t>
      </w:r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9096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9097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5"/>
      <w:bookmarkEnd w:id="806"/>
      <w:bookmarkEnd w:id="807"/>
      <w:r w:rsidRPr="00382A07">
        <w:t>.</w:t>
      </w:r>
      <w:bookmarkEnd w:id="829"/>
      <w:bookmarkEnd w:id="830"/>
      <w:bookmarkEnd w:id="8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9098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9099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b w:val="0"/>
          <w:szCs w:val="24"/>
        </w:rPr>
        <w:t>5.3</w:t>
      </w:r>
      <w:r w:rsidR="007B194E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382A07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9100"/>
      <w:bookmarkEnd w:id="710"/>
      <w:bookmarkEnd w:id="711"/>
      <w:r w:rsidRPr="00382A07">
        <w:t>Иные требования</w:t>
      </w:r>
      <w:bookmarkEnd w:id="873"/>
      <w:bookmarkEnd w:id="874"/>
      <w:bookmarkEnd w:id="875"/>
      <w:bookmarkEnd w:id="876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9101"/>
      <w:bookmarkStart w:id="88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9102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9103"/>
      <w:r w:rsidRPr="00382A07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9104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9105"/>
      <w:bookmarkEnd w:id="5"/>
      <w:bookmarkEnd w:id="680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9106"/>
      <w:r w:rsidRPr="00382A07">
        <w:t xml:space="preserve">Письмо о подаче оферты </w:t>
      </w:r>
      <w:bookmarkStart w:id="910" w:name="_Ref22846535"/>
      <w:r w:rsidRPr="00382A07">
        <w:t>(</w:t>
      </w:r>
      <w:bookmarkEnd w:id="910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9107"/>
      <w:r w:rsidRPr="00382A07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>
        <w:rPr>
          <w:sz w:val="24"/>
          <w:szCs w:val="24"/>
          <w:shd w:val="clear" w:color="auto" w:fill="FFFF99"/>
        </w:rPr>
        <w:t xml:space="preserve"> и Приволжья</w:t>
      </w:r>
      <w:r w:rsidRPr="00382A07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 w:rsidR="008D6766"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="00CA44AD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9108"/>
      <w:r w:rsidRPr="00382A07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3.3.4</w:t>
      </w:r>
      <w:r w:rsidR="007B194E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9109"/>
      <w:r w:rsidRPr="00382A07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9110"/>
      <w:r w:rsidRPr="00382A07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E12127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9111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9112"/>
      <w:r w:rsidRPr="00382A07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382A07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382A07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382A07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9113"/>
      <w:r w:rsidRPr="00382A07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7B194E">
        <w:fldChar w:fldCharType="begin"/>
      </w:r>
      <w:r w:rsidR="007B194E">
        <w:instrText xml:space="preserve"> REF _Ref450646963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4.2</w:t>
      </w:r>
      <w:r w:rsidR="007B194E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5.3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7B194E">
        <w:fldChar w:fldCharType="begin"/>
      </w:r>
      <w:r w:rsidR="007B194E">
        <w:instrText xml:space="preserve"> REF _Ref440292752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Pr="001018D6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_Ref440292779 \r \h  \* MERGEFORMAT </w:instrText>
      </w:r>
      <w:r w:rsidR="007B194E">
        <w:fldChar w:fldCharType="separate"/>
      </w:r>
      <w:r w:rsidR="00A1693F">
        <w:t>4</w:t>
      </w:r>
      <w:r w:rsidR="007B194E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1693F" w:rsidRPr="00A1693F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9114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9115"/>
      <w:r w:rsidRPr="00382A07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382A07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9116"/>
      <w:r w:rsidRPr="00382A07">
        <w:rPr>
          <w:szCs w:val="24"/>
        </w:rPr>
        <w:lastRenderedPageBreak/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B194E">
        <w:fldChar w:fldCharType="begin"/>
      </w:r>
      <w:r w:rsidR="007B194E">
        <w:instrText xml:space="preserve"> REF _Ref440292555 \r \h  \* MERGEFORMAT </w:instrText>
      </w:r>
      <w:r w:rsidR="007B194E">
        <w:fldChar w:fldCharType="separate"/>
      </w:r>
      <w:r w:rsidR="00A1693F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B194E">
        <w:fldChar w:fldCharType="begin"/>
      </w:r>
      <w:r w:rsidR="007B194E">
        <w:instrText xml:space="preserve"> REF _Ref440292618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4.4.1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9117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9118"/>
      <w:r w:rsidRPr="00382A07">
        <w:rPr>
          <w:szCs w:val="24"/>
        </w:rPr>
        <w:t xml:space="preserve">Форма </w:t>
      </w:r>
      <w:bookmarkEnd w:id="1112"/>
      <w:r w:rsidRPr="00382A07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382A07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 w:rsidR="008D6766" w:rsidRPr="008D6766"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382A07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9119"/>
      <w:r w:rsidRPr="00382A07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_Ref440273986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9120"/>
      <w:bookmarkEnd w:id="1170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9121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382A07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382A07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A1693F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A1693F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9122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B194E">
        <w:fldChar w:fldCharType="begin"/>
      </w:r>
      <w:r w:rsidR="007B194E">
        <w:instrText xml:space="preserve"> REF _Ref440274025 \r \h  \* MERGEFORMAT </w:instrText>
      </w:r>
      <w:r w:rsidR="007B194E">
        <w:fldChar w:fldCharType="separate"/>
      </w:r>
      <w:r w:rsidR="00A1693F">
        <w:t>2</w:t>
      </w:r>
      <w:r w:rsidR="007B194E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 xml:space="preserve"> 1.2.6 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9123"/>
      <w:bookmarkEnd w:id="930"/>
      <w:r w:rsidRPr="00382A07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9124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55F54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396B43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0788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0788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396B43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396B4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0788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396B43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396B4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0788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396B43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396B4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0788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55F54" w:rsidRDefault="00A0788F" w:rsidP="00396B43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9125"/>
      <w:r w:rsidRPr="00382A07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9126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A0788F" w:rsidRPr="00A0788F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0788F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0788F" w:rsidRPr="00916769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0788F" w:rsidRPr="00115BF5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AD71A7" w:rsidRDefault="00A0788F" w:rsidP="00A0788F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AD71A7" w:rsidRDefault="00A0788F" w:rsidP="00A0788F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AD71A7">
        <w:lastRenderedPageBreak/>
        <w:t xml:space="preserve"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0788F" w:rsidRDefault="00A0788F" w:rsidP="00A0788F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A0788F" w:rsidRPr="00382A07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</w:t>
      </w:r>
      <w:r>
        <w:t>.</w:t>
      </w:r>
    </w:p>
    <w:p w:rsidR="004F4D80" w:rsidRPr="00382A07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6D58F3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382A07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 w:rsidR="00A1693F"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9127"/>
      <w:r w:rsidRPr="00382A07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9128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9F25BF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9F25BF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9F25BF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9F25BF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9129"/>
      <w:r w:rsidRPr="00382A07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B194E">
        <w:fldChar w:fldCharType="begin"/>
      </w:r>
      <w:r w:rsidR="007B194E">
        <w:instrText xml:space="preserve"> REF _Ref440274159 \r \h  \* MERGEFORMAT </w:instrText>
      </w:r>
      <w:r w:rsidR="007B194E">
        <w:fldChar w:fldCharType="separate"/>
      </w:r>
      <w:r w:rsidR="00A1693F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9130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9131"/>
      <w:r w:rsidRPr="00382A07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9132"/>
      <w:r w:rsidRPr="00382A07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9133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382A07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9134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9135"/>
      <w:r w:rsidRPr="00382A07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C1081F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9136"/>
      <w:r w:rsidRPr="00C1081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C1081F">
        <w:t xml:space="preserve"> (форма 1</w:t>
      </w:r>
      <w:r w:rsidR="009B44CF" w:rsidRPr="00C1081F">
        <w:t>0</w:t>
      </w:r>
      <w:r w:rsidR="004F4D80" w:rsidRPr="00C1081F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C1081F" w:rsidRDefault="00C1081F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9137"/>
      <w:r w:rsidRPr="00C1081F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C1081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C1081F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C1081F">
        <w:rPr>
          <w:sz w:val="24"/>
          <w:szCs w:val="24"/>
        </w:rPr>
        <w:t>Приложение 1</w:t>
      </w:r>
      <w:r w:rsidR="009B44CF" w:rsidRPr="00C1081F">
        <w:rPr>
          <w:sz w:val="24"/>
          <w:szCs w:val="24"/>
        </w:rPr>
        <w:t>0</w:t>
      </w:r>
      <w:r w:rsidRPr="00C1081F">
        <w:rPr>
          <w:sz w:val="24"/>
          <w:szCs w:val="24"/>
        </w:rPr>
        <w:t xml:space="preserve"> к письму о подаче оферты</w:t>
      </w:r>
      <w:r w:rsidRPr="00C1081F">
        <w:rPr>
          <w:sz w:val="24"/>
          <w:szCs w:val="24"/>
        </w:rPr>
        <w:br/>
        <w:t>от «____»_____________ г. №__________</w:t>
      </w:r>
    </w:p>
    <w:p w:rsidR="004F4D80" w:rsidRPr="00C1081F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1081F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  <w:r w:rsidRPr="00C1081F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C1081F" w:rsidRPr="00C1081F" w:rsidTr="00396B43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1081F" w:rsidTr="00396B43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C1081F" w:rsidRPr="00C1081F" w:rsidRDefault="00C1081F" w:rsidP="00AF151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4D0F20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4D0F20" w:rsidTr="00396B4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C1081F" w:rsidRDefault="00C1081F" w:rsidP="00C1081F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C1081F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C1081F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9138"/>
      <w:r w:rsidRPr="00382A07">
        <w:rPr>
          <w:szCs w:val="24"/>
        </w:rPr>
        <w:lastRenderedPageBreak/>
        <w:t xml:space="preserve">Инструкции по </w:t>
      </w:r>
      <w:r w:rsidRPr="00C1081F">
        <w:rPr>
          <w:szCs w:val="24"/>
        </w:rPr>
        <w:t>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C108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Участник</w:t>
      </w:r>
      <w:r w:rsidR="004F4D80" w:rsidRPr="00C1081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C1081F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C1081F">
        <w:rPr>
          <w:sz w:val="24"/>
          <w:szCs w:val="24"/>
        </w:rPr>
        <w:t>)</w:t>
      </w:r>
      <w:r w:rsidR="004F4D80" w:rsidRPr="00C1081F">
        <w:rPr>
          <w:sz w:val="24"/>
          <w:szCs w:val="24"/>
        </w:rPr>
        <w:t>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C1081F">
        <w:rPr>
          <w:sz w:val="24"/>
          <w:szCs w:val="24"/>
        </w:rPr>
        <w:t xml:space="preserve"> адрес Участника.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C1081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</w:t>
      </w:r>
      <w:r w:rsidRPr="00C1081F">
        <w:rPr>
          <w:sz w:val="24"/>
          <w:szCs w:val="24"/>
        </w:rPr>
        <w:t>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C1081F">
        <w:rPr>
          <w:sz w:val="24"/>
          <w:szCs w:val="24"/>
        </w:rPr>
        <w:t>, АО</w:t>
      </w:r>
      <w:r w:rsidRPr="00C1081F">
        <w:rPr>
          <w:sz w:val="24"/>
          <w:szCs w:val="24"/>
        </w:rPr>
        <w:t xml:space="preserve"> и </w:t>
      </w:r>
      <w:r w:rsidR="000D70B6" w:rsidRPr="00C1081F">
        <w:rPr>
          <w:sz w:val="24"/>
          <w:szCs w:val="24"/>
        </w:rPr>
        <w:t>П</w:t>
      </w:r>
      <w:r w:rsidRPr="00C1081F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C1081F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C1081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C1081F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C1081F">
        <w:rPr>
          <w:sz w:val="24"/>
          <w:szCs w:val="24"/>
        </w:rPr>
        <w:br w:type="page"/>
      </w:r>
      <w:r w:rsidRPr="00C1081F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C1081F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C1081F" w:rsidRPr="00C1081F" w:rsidTr="00396B43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1081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1081F" w:rsidRDefault="00C1081F" w:rsidP="00C1081F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1081F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C1081F" w:rsidRPr="00C1081F" w:rsidRDefault="00C1081F" w:rsidP="00C1081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C1081F" w:rsidRPr="00C1081F" w:rsidRDefault="00C1081F" w:rsidP="00C1081F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C1081F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C1081F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C1081F" w:rsidRPr="00C1081F" w:rsidTr="00396B43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1081F" w:rsidTr="00396B43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AF151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C1081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C1081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C1081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C1081F" w:rsidRPr="00C1081F" w:rsidTr="00396B4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C1081F" w:rsidRPr="00C1081F" w:rsidRDefault="00C1081F" w:rsidP="00C1081F">
      <w:pPr>
        <w:spacing w:line="240" w:lineRule="auto"/>
        <w:rPr>
          <w:szCs w:val="24"/>
        </w:rPr>
      </w:pPr>
      <w:r w:rsidRPr="00C1081F">
        <w:t>Приведённые в форме сведения о физических и юридических лицах являются условными и указаны в качестве примера.</w:t>
      </w:r>
    </w:p>
    <w:p w:rsidR="00C1081F" w:rsidRPr="00C1081F" w:rsidRDefault="00C1081F" w:rsidP="00C1081F">
      <w:pPr>
        <w:pStyle w:val="2"/>
        <w:spacing w:line="240" w:lineRule="auto"/>
        <w:sectPr w:rsidR="00C1081F" w:rsidRPr="00C1081F" w:rsidSect="00396B43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9139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4"/>
      <w:bookmarkEnd w:id="1535"/>
      <w:bookmarkEnd w:id="1536"/>
      <w:bookmarkEnd w:id="1537"/>
      <w:bookmarkEnd w:id="1538"/>
    </w:p>
    <w:p w:rsidR="004F4D80" w:rsidRPr="00382A07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9140"/>
      <w:r w:rsidRPr="00382A07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382A07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 xml:space="preserve">совершение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2324A9" w:rsidRDefault="002324A9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2324A9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2324A9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9141"/>
      <w:r w:rsidRPr="00382A07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D6766">
        <w:rPr>
          <w:b/>
          <w:bCs w:val="0"/>
          <w:sz w:val="24"/>
          <w:szCs w:val="24"/>
        </w:rPr>
        <w:t xml:space="preserve">ПАО «МРСК Центра и Приволжья» и </w:t>
      </w:r>
      <w:r w:rsidRPr="00382A07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9142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="008D6766">
        <w:rPr>
          <w:snapToGrid w:val="0"/>
          <w:sz w:val="24"/>
          <w:szCs w:val="24"/>
        </w:rPr>
        <w:t xml:space="preserve">ПАО «МРСК Центра и Приволжья», </w:t>
      </w:r>
      <w:r w:rsidRPr="00382A07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9143"/>
      <w:r w:rsidRPr="00382A07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D6766">
        <w:rPr>
          <w:b/>
          <w:bCs w:val="0"/>
          <w:sz w:val="24"/>
          <w:szCs w:val="24"/>
        </w:rPr>
        <w:t xml:space="preserve">ПАО «МРСК Центра и Приволжья, </w:t>
      </w:r>
      <w:r w:rsidRPr="00382A07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</w:t>
      </w:r>
      <w:r w:rsidRPr="00AF1516">
        <w:rPr>
          <w:sz w:val="24"/>
          <w:szCs w:val="24"/>
        </w:rPr>
        <w:t>бенефициарами, отраженными в  Приложении 1</w:t>
      </w:r>
      <w:r w:rsidR="00AF1516" w:rsidRPr="00AF1516">
        <w:rPr>
          <w:sz w:val="24"/>
          <w:szCs w:val="24"/>
        </w:rPr>
        <w:t>0</w:t>
      </w:r>
      <w:r w:rsidR="004C0021" w:rsidRPr="00AF1516">
        <w:rPr>
          <w:sz w:val="24"/>
          <w:szCs w:val="24"/>
        </w:rPr>
        <w:t xml:space="preserve"> </w:t>
      </w:r>
      <w:r w:rsidRPr="00AF1516">
        <w:rPr>
          <w:sz w:val="24"/>
          <w:szCs w:val="24"/>
        </w:rPr>
        <w:t>к письму о подаче оферты «</w:t>
      </w:r>
      <w:r w:rsidR="00AF1516" w:rsidRPr="00AF1516">
        <w:rPr>
          <w:sz w:val="24"/>
          <w:szCs w:val="24"/>
        </w:rPr>
        <w:t>Справк</w:t>
      </w:r>
      <w:r w:rsidR="00AF1516">
        <w:rPr>
          <w:sz w:val="24"/>
          <w:szCs w:val="24"/>
        </w:rPr>
        <w:t>а</w:t>
      </w:r>
      <w:r w:rsidR="00AF1516" w:rsidRPr="00AF1516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9144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92"/>
      <w:bookmarkEnd w:id="1593"/>
      <w:bookmarkEnd w:id="1594"/>
      <w:bookmarkEnd w:id="1595"/>
    </w:p>
    <w:p w:rsidR="007A6A39" w:rsidRPr="00382A07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9145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A1693F" w:rsidRPr="00A1693F">
        <w:rPr>
          <w:vertAlign w:val="subscript"/>
        </w:rPr>
        <w:t>1.1.4</w:t>
      </w:r>
      <w:r w:rsidR="007B194E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E858BC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</w:t>
      </w:r>
      <w:r w:rsidRPr="00E858BC">
        <w:rPr>
          <w:sz w:val="24"/>
          <w:szCs w:val="24"/>
        </w:rPr>
        <w:t>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E858BC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E858BC" w:rsidRPr="00E858BC">
        <w:rPr>
          <w:sz w:val="24"/>
          <w:szCs w:val="24"/>
        </w:rPr>
        <w:t>; 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E858BC" w:rsidRPr="00E858BC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E858BC" w:rsidRPr="00E858BC">
        <w:rPr>
          <w:sz w:val="24"/>
          <w:szCs w:val="24"/>
        </w:rPr>
        <w:t xml:space="preserve">); 5) предоставить </w:t>
      </w:r>
      <w:r w:rsidR="00E858BC" w:rsidRPr="00E858BC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E858BC" w:rsidRPr="00E858BC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E858BC" w:rsidRPr="00E858BC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E858B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858BC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E858BC">
        <w:rPr>
          <w:sz w:val="24"/>
          <w:szCs w:val="24"/>
        </w:rPr>
        <w:t>___________________________________________________</w:t>
      </w:r>
      <w:r w:rsidRPr="00E858BC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E858BC">
        <w:rPr>
          <w:vertAlign w:val="subscript"/>
        </w:rPr>
        <w:t>указывается предмет запроса предложений в соответствии с п.</w:t>
      </w:r>
      <w:r w:rsidR="0082292A" w:rsidRPr="00E858BC">
        <w:rPr>
          <w:vertAlign w:val="subscript"/>
        </w:rPr>
        <w:t xml:space="preserve"> </w:t>
      </w:r>
      <w:r w:rsidR="007B194E" w:rsidRPr="00E858BC">
        <w:fldChar w:fldCharType="begin"/>
      </w:r>
      <w:r w:rsidR="007B194E" w:rsidRPr="00E858BC">
        <w:instrText xml:space="preserve"> REF _Ref440275279 \r \h  \* MERGEFORMAT </w:instrText>
      </w:r>
      <w:r w:rsidR="007B194E" w:rsidRPr="00E858BC">
        <w:fldChar w:fldCharType="separate"/>
      </w:r>
      <w:r w:rsidR="00A1693F" w:rsidRPr="00E858BC">
        <w:rPr>
          <w:vertAlign w:val="subscript"/>
        </w:rPr>
        <w:t>1.1.4</w:t>
      </w:r>
      <w:r w:rsidR="007B194E" w:rsidRPr="00E858BC">
        <w:fldChar w:fldCharType="end"/>
      </w:r>
      <w:r w:rsidRPr="00E858BC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9146"/>
      <w:r w:rsidRPr="00382A07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9147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382A07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9148"/>
      <w:r w:rsidRPr="00382A07">
        <w:rPr>
          <w:szCs w:val="24"/>
        </w:rPr>
        <w:t xml:space="preserve">Форма Расписки  сдачи-приемки </w:t>
      </w:r>
      <w:bookmarkEnd w:id="1639"/>
      <w:r w:rsidRPr="00382A07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9149"/>
      <w:r w:rsidRPr="00382A0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9150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8"/>
      <w:bookmarkEnd w:id="1659"/>
      <w:bookmarkEnd w:id="1660"/>
    </w:p>
    <w:p w:rsidR="007857E5" w:rsidRPr="00382A07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9151"/>
      <w:r w:rsidRPr="00382A07">
        <w:rPr>
          <w:szCs w:val="24"/>
        </w:rPr>
        <w:t xml:space="preserve">Форма </w:t>
      </w:r>
      <w:bookmarkEnd w:id="166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 xml:space="preserve">в адрес ПАО «МРСК Центра» (ИНН 6901067107, </w:t>
      </w:r>
      <w:r w:rsidR="00726A75" w:rsidRPr="008D6766">
        <w:rPr>
          <w:sz w:val="24"/>
          <w:szCs w:val="24"/>
        </w:rPr>
        <w:t>ОГРН 1046900099498)</w:t>
      </w:r>
      <w:r w:rsidR="008D6766" w:rsidRPr="008D6766">
        <w:rPr>
          <w:sz w:val="24"/>
          <w:szCs w:val="24"/>
        </w:rPr>
        <w:t xml:space="preserve"> и ПАО «МРСК Центра и Приволжья (ИНН 5260200603, ОГРН 1075260020043)</w:t>
      </w:r>
      <w:r w:rsidRPr="008D6766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9152"/>
      <w:r w:rsidRPr="00382A07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9153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9154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9155"/>
      <w:r w:rsidRPr="00382A07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B194E">
        <w:fldChar w:fldCharType="begin"/>
      </w:r>
      <w:r w:rsidR="007B194E">
        <w:instrText xml:space="preserve"> REF _Ref191386461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3.3.10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_Ref440274337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_Ref440274366 \r \h  \* MERGEFORMAT </w:instrText>
      </w:r>
      <w:r w:rsidR="007B194E">
        <w:fldChar w:fldCharType="separate"/>
      </w:r>
      <w:r w:rsidR="00A1693F" w:rsidRPr="00A1693F">
        <w:rPr>
          <w:sz w:val="24"/>
          <w:szCs w:val="24"/>
        </w:rPr>
        <w:t>5.4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867" w:rsidRDefault="005D0867">
      <w:pPr>
        <w:spacing w:line="240" w:lineRule="auto"/>
      </w:pPr>
      <w:r>
        <w:separator/>
      </w:r>
    </w:p>
  </w:endnote>
  <w:endnote w:type="continuationSeparator" w:id="0">
    <w:p w:rsidR="005D0867" w:rsidRDefault="005D0867">
      <w:pPr>
        <w:spacing w:line="240" w:lineRule="auto"/>
      </w:pPr>
      <w:r>
        <w:continuationSeparator/>
      </w:r>
    </w:p>
  </w:endnote>
  <w:endnote w:id="1">
    <w:p w:rsidR="00396B43" w:rsidRPr="00C1081F" w:rsidRDefault="00396B43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6B43" w:rsidRDefault="00396B4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Pr="00FA0376" w:rsidRDefault="00396B4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8625F9">
      <w:rPr>
        <w:noProof/>
        <w:sz w:val="16"/>
        <w:szCs w:val="16"/>
        <w:lang w:eastAsia="ru-RU"/>
      </w:rPr>
      <w:t>44</w:t>
    </w:r>
    <w:r w:rsidRPr="00FA0376">
      <w:rPr>
        <w:sz w:val="16"/>
        <w:szCs w:val="16"/>
        <w:lang w:eastAsia="ru-RU"/>
      </w:rPr>
      <w:fldChar w:fldCharType="end"/>
    </w:r>
  </w:p>
  <w:p w:rsidR="00396B43" w:rsidRPr="00EE0539" w:rsidRDefault="00396B43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396B43">
      <w:rPr>
        <w:sz w:val="18"/>
        <w:szCs w:val="18"/>
      </w:rPr>
      <w:t>заключения Договора на поставку метизов для нужд ПАО «МРСК Центра и Приволжья» (филиала «Ивэнерго»)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867" w:rsidRDefault="005D0867">
      <w:pPr>
        <w:spacing w:line="240" w:lineRule="auto"/>
      </w:pPr>
      <w:r>
        <w:separator/>
      </w:r>
    </w:p>
  </w:footnote>
  <w:footnote w:type="continuationSeparator" w:id="0">
    <w:p w:rsidR="005D0867" w:rsidRDefault="005D0867">
      <w:pPr>
        <w:spacing w:line="240" w:lineRule="auto"/>
      </w:pPr>
      <w:r>
        <w:continuationSeparator/>
      </w:r>
    </w:p>
  </w:footnote>
  <w:footnote w:id="1">
    <w:p w:rsidR="00396B43" w:rsidRPr="00B36685" w:rsidRDefault="00396B43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396B43" w:rsidRDefault="00396B43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96B43" w:rsidRDefault="00396B43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96B43" w:rsidRPr="00F83889" w:rsidRDefault="00396B43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396B43" w:rsidRPr="00F83889" w:rsidRDefault="00396B43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396B43" w:rsidRPr="00F83889" w:rsidRDefault="00396B43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396B43" w:rsidRPr="00F83889" w:rsidRDefault="00396B43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396B43" w:rsidRDefault="00396B43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Pr="00930031" w:rsidRDefault="00396B4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B43" w:rsidRDefault="00396B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 w15:restartNumberingAfterBreak="0">
    <w:nsid w:val="4E792DFA"/>
    <w:multiLevelType w:val="hybridMultilevel"/>
    <w:tmpl w:val="5A2EF494"/>
    <w:lvl w:ilvl="0" w:tplc="701A1E28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5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9"/>
  </w:num>
  <w:num w:numId="24">
    <w:abstractNumId w:val="133"/>
  </w:num>
  <w:num w:numId="25">
    <w:abstractNumId w:val="122"/>
  </w:num>
  <w:num w:numId="26">
    <w:abstractNumId w:val="110"/>
  </w:num>
  <w:num w:numId="27">
    <w:abstractNumId w:val="75"/>
  </w:num>
  <w:num w:numId="28">
    <w:abstractNumId w:val="98"/>
  </w:num>
  <w:num w:numId="29">
    <w:abstractNumId w:val="134"/>
  </w:num>
  <w:num w:numId="30">
    <w:abstractNumId w:val="94"/>
  </w:num>
  <w:num w:numId="31">
    <w:abstractNumId w:val="95"/>
  </w:num>
  <w:num w:numId="32">
    <w:abstractNumId w:val="119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7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1"/>
  </w:num>
  <w:num w:numId="46">
    <w:abstractNumId w:val="127"/>
  </w:num>
  <w:num w:numId="47">
    <w:abstractNumId w:val="130"/>
  </w:num>
  <w:num w:numId="48">
    <w:abstractNumId w:val="123"/>
  </w:num>
  <w:num w:numId="49">
    <w:abstractNumId w:val="145"/>
  </w:num>
  <w:num w:numId="50">
    <w:abstractNumId w:val="92"/>
  </w:num>
  <w:num w:numId="51">
    <w:abstractNumId w:val="79"/>
  </w:num>
  <w:num w:numId="52">
    <w:abstractNumId w:val="132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3"/>
  </w:num>
  <w:num w:numId="58">
    <w:abstractNumId w:val="118"/>
  </w:num>
  <w:num w:numId="59">
    <w:abstractNumId w:val="72"/>
  </w:num>
  <w:num w:numId="60">
    <w:abstractNumId w:val="90"/>
  </w:num>
  <w:num w:numId="61">
    <w:abstractNumId w:val="73"/>
  </w:num>
  <w:num w:numId="62">
    <w:abstractNumId w:val="140"/>
  </w:num>
  <w:num w:numId="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3"/>
  </w:num>
  <w:num w:numId="70">
    <w:abstractNumId w:val="97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1"/>
  </w:num>
  <w:num w:numId="75">
    <w:abstractNumId w:val="88"/>
  </w:num>
  <w:num w:numId="76">
    <w:abstractNumId w:val="116"/>
  </w:num>
  <w:num w:numId="77">
    <w:abstractNumId w:val="144"/>
  </w:num>
  <w:num w:numId="78">
    <w:abstractNumId w:val="120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5"/>
  </w:num>
  <w:num w:numId="84">
    <w:abstractNumId w:val="91"/>
  </w:num>
  <w:num w:numId="85">
    <w:abstractNumId w:val="104"/>
  </w:num>
  <w:num w:numId="86">
    <w:abstractNumId w:val="121"/>
  </w:num>
  <w:num w:numId="87">
    <w:abstractNumId w:val="114"/>
  </w:num>
  <w:num w:numId="88">
    <w:abstractNumId w:val="143"/>
  </w:num>
  <w:num w:numId="89">
    <w:abstractNumId w:val="115"/>
  </w:num>
  <w:num w:numId="90">
    <w:abstractNumId w:val="89"/>
  </w:num>
  <w:num w:numId="91">
    <w:abstractNumId w:val="101"/>
  </w:num>
  <w:num w:numId="92">
    <w:abstractNumId w:val="139"/>
  </w:num>
  <w:num w:numId="93">
    <w:abstractNumId w:val="13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1A3B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4A9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96B43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0867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837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194E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32D0A"/>
    <w:rsid w:val="00833625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5F9"/>
    <w:rsid w:val="00862664"/>
    <w:rsid w:val="00863188"/>
    <w:rsid w:val="00864850"/>
    <w:rsid w:val="0087274F"/>
    <w:rsid w:val="0087407B"/>
    <w:rsid w:val="008749DE"/>
    <w:rsid w:val="00876917"/>
    <w:rsid w:val="008770BA"/>
    <w:rsid w:val="0088079F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25BF"/>
    <w:rsid w:val="009F4858"/>
    <w:rsid w:val="009F4DA0"/>
    <w:rsid w:val="009F593B"/>
    <w:rsid w:val="009F6E56"/>
    <w:rsid w:val="009F7119"/>
    <w:rsid w:val="00A01EBE"/>
    <w:rsid w:val="00A0788F"/>
    <w:rsid w:val="00A10758"/>
    <w:rsid w:val="00A1227A"/>
    <w:rsid w:val="00A1302D"/>
    <w:rsid w:val="00A140F7"/>
    <w:rsid w:val="00A154B7"/>
    <w:rsid w:val="00A15A79"/>
    <w:rsid w:val="00A1693F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09BB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1F3D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0816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1317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858BC"/>
    <w:rsid w:val="00E9095F"/>
    <w:rsid w:val="00E91F3E"/>
    <w:rsid w:val="00E922BA"/>
    <w:rsid w:val="00E939A3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DA75066-FA6D-4B78-8201-109188CD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8.xml"/><Relationship Id="rId21" Type="http://schemas.openxmlformats.org/officeDocument/2006/relationships/header" Target="header4.xm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yperlink" Target="http://www.mrsk-cp.ru/about/anti-corruption_policy/policy/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yperlink" Target="http://www.mrsk-1.ru/information/documents/internal/" TargetMode="Externa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footer" Target="footer5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0D875-5F44-4844-A4DC-CD8E6B2DB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30559</Words>
  <Characters>174187</Characters>
  <Application>Microsoft Office Word</Application>
  <DocSecurity>0</DocSecurity>
  <Lines>1451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204338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68</cp:revision>
  <cp:lastPrinted>2015-12-29T14:27:00Z</cp:lastPrinted>
  <dcterms:created xsi:type="dcterms:W3CDTF">2016-12-02T12:44:00Z</dcterms:created>
  <dcterms:modified xsi:type="dcterms:W3CDTF">2018-03-29T13:58:00Z</dcterms:modified>
</cp:coreProperties>
</file>